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E50ADB" w14:textId="77777777" w:rsidR="009E7404" w:rsidRPr="00953557" w:rsidRDefault="009E7404" w:rsidP="000851DA">
      <w:pPr>
        <w:suppressAutoHyphens/>
        <w:jc w:val="center"/>
        <w:rPr>
          <w:sz w:val="24"/>
          <w:szCs w:val="24"/>
          <w:lang w:eastAsia="zh-CN"/>
        </w:rPr>
      </w:pPr>
    </w:p>
    <w:p w14:paraId="6DE90852" w14:textId="77777777" w:rsidR="000C317B" w:rsidRPr="00953557" w:rsidRDefault="000C317B" w:rsidP="000851DA">
      <w:pPr>
        <w:pStyle w:val="af0"/>
        <w:spacing w:after="0"/>
        <w:ind w:left="0"/>
        <w:jc w:val="both"/>
        <w:rPr>
          <w:sz w:val="24"/>
          <w:szCs w:val="24"/>
        </w:rPr>
      </w:pPr>
      <w:bookmarkStart w:id="0" w:name="_GoBack"/>
      <w:bookmarkEnd w:id="0"/>
    </w:p>
    <w:p w14:paraId="4AB19EC6" w14:textId="246A97C2" w:rsidR="00AD1C1C" w:rsidRDefault="00AD1C1C" w:rsidP="00976BC3">
      <w:pPr>
        <w:pStyle w:val="ac"/>
        <w:numPr>
          <w:ilvl w:val="0"/>
          <w:numId w:val="30"/>
        </w:numPr>
        <w:rPr>
          <w:color w:val="auto"/>
          <w:sz w:val="24"/>
        </w:rPr>
      </w:pPr>
      <w:r w:rsidRPr="00953557">
        <w:rPr>
          <w:color w:val="auto"/>
          <w:sz w:val="24"/>
        </w:rPr>
        <w:t>пояснительная записка</w:t>
      </w:r>
    </w:p>
    <w:p w14:paraId="2911A16D" w14:textId="77777777" w:rsidR="00976BC3" w:rsidRPr="00953557" w:rsidRDefault="00976BC3" w:rsidP="00976BC3">
      <w:pPr>
        <w:pStyle w:val="ac"/>
        <w:ind w:left="720" w:firstLine="0"/>
        <w:jc w:val="left"/>
        <w:rPr>
          <w:color w:val="auto"/>
          <w:sz w:val="24"/>
        </w:rPr>
      </w:pPr>
    </w:p>
    <w:p w14:paraId="6E78DE8F" w14:textId="2C5A07F3" w:rsidR="001F269E" w:rsidRPr="00953557" w:rsidRDefault="00B17FAC" w:rsidP="000851DA">
      <w:pPr>
        <w:pStyle w:val="af0"/>
        <w:tabs>
          <w:tab w:val="left" w:pos="9638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953557">
        <w:rPr>
          <w:rFonts w:ascii="Times New Roman" w:hAnsi="Times New Roman" w:cs="Times New Roman"/>
          <w:sz w:val="28"/>
          <w:szCs w:val="28"/>
        </w:rPr>
        <w:t xml:space="preserve">Дополнительная общеобразовательная общеразвивающая программа </w:t>
      </w:r>
      <w:r w:rsidRPr="00953557">
        <w:rPr>
          <w:rFonts w:ascii="Times New Roman" w:hAnsi="Times New Roman" w:cs="Times New Roman"/>
          <w:b/>
          <w:sz w:val="28"/>
          <w:szCs w:val="28"/>
        </w:rPr>
        <w:t>«</w:t>
      </w:r>
      <w:r w:rsidR="0006554A" w:rsidRPr="00953557">
        <w:rPr>
          <w:rFonts w:ascii="Times New Roman" w:hAnsi="Times New Roman" w:cs="Times New Roman"/>
          <w:b/>
          <w:sz w:val="28"/>
          <w:szCs w:val="28"/>
        </w:rPr>
        <w:t>Силовая подготовка</w:t>
      </w:r>
      <w:r w:rsidRPr="00953557">
        <w:rPr>
          <w:rFonts w:ascii="Times New Roman" w:hAnsi="Times New Roman" w:cs="Times New Roman"/>
          <w:b/>
          <w:sz w:val="28"/>
          <w:szCs w:val="28"/>
        </w:rPr>
        <w:t>»</w:t>
      </w:r>
      <w:r w:rsidRPr="00953557">
        <w:rPr>
          <w:rFonts w:ascii="Times New Roman" w:hAnsi="Times New Roman" w:cs="Times New Roman"/>
          <w:sz w:val="28"/>
          <w:szCs w:val="28"/>
        </w:rPr>
        <w:t xml:space="preserve"> (далее Программа) составлена </w:t>
      </w:r>
      <w:r w:rsidR="00614F7B" w:rsidRPr="00953557">
        <w:rPr>
          <w:rFonts w:ascii="Times New Roman" w:hAnsi="Times New Roman" w:cs="Times New Roman"/>
          <w:sz w:val="28"/>
          <w:szCs w:val="28"/>
        </w:rPr>
        <w:t xml:space="preserve">в соответствии с    приказом №196 от 9 ноября 2018 года «Об утверждении Порядка организации и осуществления образовательной деятельности по дополнительным общеобразовательным программам»   Министерства просвещения Российской Федерации и Методических рекомендаций по проектированию дополнительных общеразвивающих программ, включая разно уровневые программы от 18.11.2015 года № 09-3242 Министерства образования и науки  Российской Федерации.   </w:t>
      </w:r>
      <w:r w:rsidR="00614F7B" w:rsidRPr="00953557">
        <w:rPr>
          <w:rFonts w:ascii="Times New Roman" w:hAnsi="Times New Roman" w:cs="Times New Roman"/>
          <w:sz w:val="24"/>
          <w:szCs w:val="24"/>
        </w:rPr>
        <w:t xml:space="preserve">  </w:t>
      </w:r>
      <w:r w:rsidRPr="00953557">
        <w:rPr>
          <w:sz w:val="28"/>
          <w:szCs w:val="28"/>
        </w:rPr>
        <w:t xml:space="preserve"> </w:t>
      </w:r>
      <w:r w:rsidR="001F269E" w:rsidRPr="00953557">
        <w:rPr>
          <w:rFonts w:ascii="Times New Roman" w:hAnsi="Times New Roman" w:cs="Times New Roman"/>
          <w:sz w:val="28"/>
          <w:szCs w:val="28"/>
        </w:rPr>
        <w:t>В содержание программы вошли лучшие педагогические практики современности по воспитанию и выявлению талантливых обучающихся, помогающих выделить профессионально ориентированных обучающихся, вариативных методик способствующих созданию необходимых условий для личностного развития и самоопределе</w:t>
      </w:r>
      <w:r w:rsidR="00614F7B" w:rsidRPr="00953557">
        <w:rPr>
          <w:rFonts w:ascii="Times New Roman" w:hAnsi="Times New Roman" w:cs="Times New Roman"/>
          <w:sz w:val="28"/>
          <w:szCs w:val="28"/>
        </w:rPr>
        <w:t>ния обучающихся.</w:t>
      </w:r>
    </w:p>
    <w:p w14:paraId="3F0A7393" w14:textId="77777777" w:rsidR="001F269E" w:rsidRPr="00953557" w:rsidRDefault="001F269E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>Цели, задачи и условия проектирования и реализации Программы представлены в следующих документах:</w:t>
      </w:r>
    </w:p>
    <w:p w14:paraId="3B4698B5" w14:textId="77777777" w:rsidR="002C413D" w:rsidRPr="002C413D" w:rsidRDefault="002C413D" w:rsidP="000851DA">
      <w:pPr>
        <w:numPr>
          <w:ilvl w:val="0"/>
          <w:numId w:val="2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2C413D">
        <w:rPr>
          <w:rFonts w:eastAsia="Calibri"/>
          <w:sz w:val="28"/>
          <w:szCs w:val="28"/>
          <w:lang w:eastAsia="en-US"/>
        </w:rPr>
        <w:t xml:space="preserve">Федеральный закон от 2912.2012 № 273-ФЗ "Об образовании в Российской Федерации". </w:t>
      </w:r>
    </w:p>
    <w:p w14:paraId="1E5D3976" w14:textId="77777777" w:rsidR="002C413D" w:rsidRPr="002C413D" w:rsidRDefault="00D86B4D" w:rsidP="000851DA">
      <w:pPr>
        <w:numPr>
          <w:ilvl w:val="0"/>
          <w:numId w:val="29"/>
        </w:numPr>
        <w:jc w:val="both"/>
        <w:rPr>
          <w:rFonts w:eastAsia="Calibri"/>
          <w:sz w:val="28"/>
          <w:szCs w:val="28"/>
          <w:lang w:eastAsia="en-US"/>
        </w:rPr>
      </w:pPr>
      <w:hyperlink r:id="rId8">
        <w:r w:rsidR="002C413D" w:rsidRPr="002C413D">
          <w:rPr>
            <w:rFonts w:eastAsia="Calibri"/>
            <w:sz w:val="28"/>
            <w:szCs w:val="28"/>
            <w:lang w:eastAsia="en-US"/>
          </w:rPr>
          <w:t xml:space="preserve">Распоряжение Правительства Российской Федерации от 04.09.2014 № 1726-р </w:t>
        </w:r>
      </w:hyperlink>
      <w:hyperlink r:id="rId9">
        <w:r w:rsidR="002C413D" w:rsidRPr="002C413D">
          <w:rPr>
            <w:rFonts w:eastAsia="Calibri"/>
            <w:sz w:val="28"/>
            <w:szCs w:val="28"/>
            <w:lang w:eastAsia="en-US"/>
          </w:rPr>
          <w:t>«Об утверждении Концепции развития дополнительного образования детей».</w:t>
        </w:r>
      </w:hyperlink>
      <w:r w:rsidR="002C413D" w:rsidRPr="002C413D">
        <w:rPr>
          <w:rFonts w:eastAsia="Calibri"/>
          <w:sz w:val="28"/>
          <w:szCs w:val="28"/>
          <w:lang w:eastAsia="en-US"/>
        </w:rPr>
        <w:t xml:space="preserve"> </w:t>
      </w:r>
    </w:p>
    <w:p w14:paraId="7972384F" w14:textId="77777777" w:rsidR="002C413D" w:rsidRPr="002C413D" w:rsidRDefault="002C413D" w:rsidP="000851DA">
      <w:pPr>
        <w:numPr>
          <w:ilvl w:val="0"/>
          <w:numId w:val="29"/>
        </w:numPr>
        <w:jc w:val="both"/>
        <w:rPr>
          <w:rFonts w:eastAsia="Calibri"/>
          <w:sz w:val="28"/>
          <w:szCs w:val="28"/>
          <w:lang w:eastAsia="en-US"/>
        </w:rPr>
      </w:pPr>
      <w:r w:rsidRPr="002C413D">
        <w:rPr>
          <w:rFonts w:eastAsia="Calibri"/>
          <w:sz w:val="28"/>
          <w:szCs w:val="28"/>
          <w:lang w:eastAsia="en-US"/>
        </w:rPr>
        <w:t xml:space="preserve">Приказ Министерства просвещения Российской Федерации от 09.11.2018 № 196 «Об утверждении Порядка организации и осуществления образовательной деятельности по дополнительным общеобразовательным программам, утвержденный». </w:t>
      </w:r>
    </w:p>
    <w:p w14:paraId="2DE723BD" w14:textId="20093EDA" w:rsidR="002C413D" w:rsidRPr="002C413D" w:rsidRDefault="002C413D" w:rsidP="000851DA">
      <w:pPr>
        <w:numPr>
          <w:ilvl w:val="0"/>
          <w:numId w:val="29"/>
        </w:numPr>
        <w:jc w:val="both"/>
        <w:rPr>
          <w:rFonts w:eastAsia="Calibri"/>
          <w:sz w:val="28"/>
          <w:szCs w:val="28"/>
          <w:lang w:eastAsia="en-US"/>
        </w:rPr>
      </w:pPr>
      <w:r w:rsidRPr="002C413D">
        <w:rPr>
          <w:rFonts w:eastAsia="Calibri"/>
          <w:sz w:val="28"/>
          <w:szCs w:val="28"/>
          <w:lang w:eastAsia="en-US"/>
        </w:rPr>
        <w:t xml:space="preserve">Постановление Главного государственного санитарного врача Российской Федерации от 04.07.2014 № 41 </w:t>
      </w:r>
      <w:r w:rsidRPr="00953557">
        <w:rPr>
          <w:rFonts w:eastAsia="Calibri"/>
          <w:sz w:val="28"/>
          <w:szCs w:val="28"/>
          <w:lang w:eastAsia="en-US"/>
        </w:rPr>
        <w:t>«</w:t>
      </w:r>
      <w:r w:rsidRPr="002C413D">
        <w:rPr>
          <w:rFonts w:eastAsia="Calibri"/>
          <w:sz w:val="28"/>
          <w:szCs w:val="28"/>
          <w:lang w:eastAsia="en-US"/>
        </w:rPr>
        <w:t>Об утверждении СанПиН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</w:t>
      </w:r>
      <w:r w:rsidRPr="00953557">
        <w:rPr>
          <w:rFonts w:eastAsia="Calibri"/>
          <w:sz w:val="28"/>
          <w:szCs w:val="28"/>
          <w:lang w:eastAsia="en-US"/>
        </w:rPr>
        <w:t>»</w:t>
      </w:r>
      <w:r w:rsidRPr="002C413D">
        <w:rPr>
          <w:rFonts w:eastAsia="Calibri"/>
          <w:sz w:val="28"/>
          <w:szCs w:val="28"/>
          <w:lang w:eastAsia="en-US"/>
        </w:rPr>
        <w:t xml:space="preserve">. </w:t>
      </w:r>
    </w:p>
    <w:p w14:paraId="1752D903" w14:textId="014FAA9E" w:rsidR="002C413D" w:rsidRPr="002C413D" w:rsidRDefault="002C413D" w:rsidP="000851DA">
      <w:pPr>
        <w:numPr>
          <w:ilvl w:val="0"/>
          <w:numId w:val="29"/>
        </w:numPr>
        <w:jc w:val="both"/>
        <w:rPr>
          <w:rFonts w:eastAsia="Calibri"/>
          <w:sz w:val="28"/>
          <w:szCs w:val="28"/>
          <w:lang w:eastAsia="en-US"/>
        </w:rPr>
      </w:pPr>
      <w:r w:rsidRPr="002C413D">
        <w:rPr>
          <w:rFonts w:eastAsia="Calibri"/>
          <w:sz w:val="28"/>
          <w:szCs w:val="28"/>
          <w:lang w:eastAsia="en-US"/>
        </w:rPr>
        <w:t xml:space="preserve">Постановление Главного государственного санитарного врача Российской Федерации от 09.02.2015 № 8 «Об утверждении СанПиН 2.4.3259-15 </w:t>
      </w:r>
      <w:r w:rsidRPr="00953557">
        <w:rPr>
          <w:rFonts w:eastAsia="Calibri"/>
          <w:sz w:val="28"/>
          <w:szCs w:val="28"/>
          <w:lang w:eastAsia="en-US"/>
        </w:rPr>
        <w:t>«</w:t>
      </w:r>
      <w:r w:rsidRPr="002C413D">
        <w:rPr>
          <w:rFonts w:eastAsia="Calibri"/>
          <w:sz w:val="28"/>
          <w:szCs w:val="28"/>
          <w:lang w:eastAsia="en-US"/>
        </w:rPr>
        <w:t xml:space="preserve">Санитарно-эпидемиологические требования к устройству, содержанию и организации режима работы  организаций для детей-сирот и детей, оставшихся без попечения родителей». </w:t>
      </w:r>
    </w:p>
    <w:p w14:paraId="605C0947" w14:textId="77777777" w:rsidR="002C413D" w:rsidRPr="002C413D" w:rsidRDefault="002C413D" w:rsidP="000851DA">
      <w:pPr>
        <w:numPr>
          <w:ilvl w:val="0"/>
          <w:numId w:val="29"/>
        </w:numPr>
        <w:jc w:val="both"/>
        <w:rPr>
          <w:rFonts w:eastAsia="Calibri"/>
          <w:sz w:val="28"/>
          <w:szCs w:val="28"/>
          <w:lang w:eastAsia="en-US"/>
        </w:rPr>
      </w:pPr>
      <w:r w:rsidRPr="002C413D">
        <w:rPr>
          <w:rFonts w:eastAsia="Calibri"/>
          <w:sz w:val="28"/>
          <w:szCs w:val="28"/>
          <w:lang w:eastAsia="en-US"/>
        </w:rPr>
        <w:t xml:space="preserve">Методические рекомендации по проектированию дополнительных общеразвивающих программ (включая разноуровневые программы), рекомендованные Министерством образования и науки Российской Федерации от 18.11.2015 № 09-3242. </w:t>
      </w:r>
    </w:p>
    <w:p w14:paraId="45DCC3AE" w14:textId="77777777" w:rsidR="002C413D" w:rsidRPr="002C413D" w:rsidRDefault="002C413D" w:rsidP="000851DA">
      <w:pPr>
        <w:numPr>
          <w:ilvl w:val="0"/>
          <w:numId w:val="29"/>
        </w:numPr>
        <w:contextualSpacing/>
        <w:jc w:val="both"/>
        <w:rPr>
          <w:sz w:val="28"/>
          <w:szCs w:val="28"/>
        </w:rPr>
      </w:pPr>
      <w:r w:rsidRPr="002C413D">
        <w:rPr>
          <w:sz w:val="28"/>
          <w:szCs w:val="28"/>
        </w:rPr>
        <w:t xml:space="preserve">Методические рекомендации по проектированию  дополнительных общеобразовательных общеразвивающих программ автора-составителя Рыбалевой И.А., канд. пед. наук, доцента, зав. кафедрой дополнительного </w:t>
      </w:r>
      <w:r w:rsidRPr="002C413D">
        <w:rPr>
          <w:sz w:val="28"/>
          <w:szCs w:val="28"/>
        </w:rPr>
        <w:lastRenderedPageBreak/>
        <w:t>образования ГБОУ «Институт развития образования» Краснодарского края; Краснодар 2016 г.</w:t>
      </w:r>
    </w:p>
    <w:p w14:paraId="6DE5CC9C" w14:textId="459F3636" w:rsidR="008067A4" w:rsidRPr="00953557" w:rsidRDefault="008067A4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Содержание программы адаптированы к условиям реализации в рамках образовательных организаций общего и дополнительного образования детей. </w:t>
      </w:r>
    </w:p>
    <w:p w14:paraId="0DF15318" w14:textId="46223DF4" w:rsidR="001F25A6" w:rsidRPr="00953557" w:rsidRDefault="00C932A0" w:rsidP="000851DA">
      <w:pPr>
        <w:pStyle w:val="af0"/>
        <w:tabs>
          <w:tab w:val="left" w:pos="9638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953557">
        <w:rPr>
          <w:rFonts w:ascii="Times New Roman" w:hAnsi="Times New Roman" w:cs="Times New Roman"/>
          <w:sz w:val="28"/>
          <w:szCs w:val="28"/>
        </w:rPr>
        <w:t xml:space="preserve">Дополнительная образовательная  программа базового уровня </w:t>
      </w:r>
      <w:r w:rsidR="00614F7B" w:rsidRPr="00953557">
        <w:rPr>
          <w:rFonts w:ascii="Times New Roman" w:hAnsi="Times New Roman" w:cs="Times New Roman"/>
          <w:sz w:val="28"/>
          <w:szCs w:val="28"/>
        </w:rPr>
        <w:t xml:space="preserve">«Силовая подготовка» </w:t>
      </w:r>
      <w:r w:rsidRPr="00953557">
        <w:rPr>
          <w:rFonts w:ascii="Times New Roman" w:hAnsi="Times New Roman" w:cs="Times New Roman"/>
          <w:sz w:val="28"/>
          <w:szCs w:val="28"/>
        </w:rPr>
        <w:t xml:space="preserve"> </w:t>
      </w:r>
      <w:r w:rsidR="008067A4" w:rsidRPr="00953557">
        <w:rPr>
          <w:rFonts w:ascii="Times New Roman" w:hAnsi="Times New Roman" w:cs="Times New Roman"/>
          <w:b/>
          <w:sz w:val="28"/>
          <w:szCs w:val="28"/>
        </w:rPr>
        <w:t>физкультурно-спортивной направленности</w:t>
      </w:r>
      <w:r w:rsidR="008067A4" w:rsidRPr="00953557">
        <w:rPr>
          <w:rFonts w:ascii="Times New Roman" w:hAnsi="Times New Roman" w:cs="Times New Roman"/>
          <w:sz w:val="28"/>
          <w:szCs w:val="28"/>
        </w:rPr>
        <w:t xml:space="preserve">, </w:t>
      </w:r>
      <w:r w:rsidR="00C0529E" w:rsidRPr="00953557">
        <w:rPr>
          <w:rFonts w:ascii="Times New Roman" w:hAnsi="Times New Roman" w:cs="Times New Roman"/>
          <w:sz w:val="28"/>
          <w:szCs w:val="28"/>
        </w:rPr>
        <w:t xml:space="preserve"> </w:t>
      </w:r>
      <w:r w:rsidR="008067A4" w:rsidRPr="00953557">
        <w:rPr>
          <w:rFonts w:ascii="Times New Roman" w:hAnsi="Times New Roman" w:cs="Times New Roman"/>
          <w:sz w:val="28"/>
          <w:szCs w:val="28"/>
        </w:rPr>
        <w:t xml:space="preserve">направлена на </w:t>
      </w:r>
      <w:r w:rsidR="00614F7B" w:rsidRPr="00953557">
        <w:rPr>
          <w:rFonts w:ascii="Times New Roman" w:hAnsi="Times New Roman" w:cs="Times New Roman"/>
          <w:sz w:val="28"/>
          <w:szCs w:val="28"/>
        </w:rPr>
        <w:t>профессиональную ориентацию</w:t>
      </w:r>
      <w:r w:rsidR="008067A4" w:rsidRPr="00953557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614F7B" w:rsidRPr="00953557">
        <w:rPr>
          <w:rFonts w:ascii="Times New Roman" w:hAnsi="Times New Roman" w:cs="Times New Roman"/>
          <w:sz w:val="28"/>
          <w:szCs w:val="28"/>
        </w:rPr>
        <w:t xml:space="preserve"> в силовых видах спорта</w:t>
      </w:r>
      <w:r w:rsidR="008067A4" w:rsidRPr="00953557">
        <w:rPr>
          <w:rFonts w:ascii="Times New Roman" w:hAnsi="Times New Roman" w:cs="Times New Roman"/>
          <w:sz w:val="28"/>
          <w:szCs w:val="28"/>
        </w:rPr>
        <w:t xml:space="preserve">, создание условий  для их физического воспитания и развития, получения начальных знаний, умений и навыков в области </w:t>
      </w:r>
      <w:r w:rsidR="00614F7B" w:rsidRPr="00953557">
        <w:rPr>
          <w:rFonts w:ascii="Times New Roman" w:hAnsi="Times New Roman" w:cs="Times New Roman"/>
          <w:sz w:val="28"/>
          <w:szCs w:val="28"/>
        </w:rPr>
        <w:t>силовой подготовки</w:t>
      </w:r>
      <w:r w:rsidR="008067A4" w:rsidRPr="00953557">
        <w:rPr>
          <w:rFonts w:ascii="Times New Roman" w:hAnsi="Times New Roman" w:cs="Times New Roman"/>
          <w:sz w:val="28"/>
          <w:szCs w:val="28"/>
        </w:rPr>
        <w:t>.</w:t>
      </w:r>
    </w:p>
    <w:p w14:paraId="3EFBB41F" w14:textId="52A4EA8E" w:rsidR="001F25A6" w:rsidRPr="00953557" w:rsidRDefault="001F25A6" w:rsidP="000851DA">
      <w:pPr>
        <w:jc w:val="both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Новизна</w:t>
      </w:r>
      <w:r w:rsidR="001360B5" w:rsidRPr="00953557">
        <w:rPr>
          <w:b/>
          <w:sz w:val="28"/>
          <w:szCs w:val="28"/>
        </w:rPr>
        <w:t xml:space="preserve"> </w:t>
      </w:r>
      <w:r w:rsidR="001360B5" w:rsidRPr="00953557">
        <w:rPr>
          <w:sz w:val="28"/>
          <w:szCs w:val="28"/>
        </w:rPr>
        <w:t>краткосрочной</w:t>
      </w:r>
      <w:r w:rsidR="001360B5" w:rsidRPr="00953557">
        <w:rPr>
          <w:b/>
          <w:sz w:val="28"/>
          <w:szCs w:val="28"/>
        </w:rPr>
        <w:t xml:space="preserve"> </w:t>
      </w:r>
      <w:r w:rsidR="001360B5" w:rsidRPr="00953557">
        <w:rPr>
          <w:sz w:val="28"/>
          <w:szCs w:val="28"/>
        </w:rPr>
        <w:t>Программы  заключается</w:t>
      </w:r>
      <w:r w:rsidR="001360B5" w:rsidRPr="00953557">
        <w:rPr>
          <w:sz w:val="28"/>
          <w:szCs w:val="28"/>
          <w:shd w:val="clear" w:color="auto" w:fill="FFFFFF"/>
        </w:rPr>
        <w:t xml:space="preserve"> в том, что </w:t>
      </w:r>
      <w:r w:rsidR="001360B5" w:rsidRPr="00953557">
        <w:rPr>
          <w:sz w:val="28"/>
          <w:szCs w:val="28"/>
        </w:rPr>
        <w:t>она</w:t>
      </w:r>
      <w:r w:rsidR="00C0529E" w:rsidRPr="00953557">
        <w:rPr>
          <w:sz w:val="28"/>
          <w:szCs w:val="28"/>
        </w:rPr>
        <w:t xml:space="preserve"> раскрывает ряд материалов тренировки </w:t>
      </w:r>
      <w:r w:rsidR="00A25859" w:rsidRPr="00953557">
        <w:rPr>
          <w:sz w:val="28"/>
          <w:szCs w:val="28"/>
        </w:rPr>
        <w:t xml:space="preserve">базовой физической и функциональной подготовки </w:t>
      </w:r>
      <w:r w:rsidR="00D4064E" w:rsidRPr="00953557">
        <w:rPr>
          <w:sz w:val="28"/>
          <w:szCs w:val="28"/>
        </w:rPr>
        <w:t xml:space="preserve">обучающихся </w:t>
      </w:r>
      <w:r w:rsidR="00A25859" w:rsidRPr="00953557">
        <w:rPr>
          <w:sz w:val="28"/>
          <w:szCs w:val="28"/>
        </w:rPr>
        <w:t>на основе применения</w:t>
      </w:r>
      <w:r w:rsidR="00D4064E" w:rsidRPr="00953557">
        <w:rPr>
          <w:sz w:val="28"/>
          <w:szCs w:val="28"/>
        </w:rPr>
        <w:t xml:space="preserve"> различных средств и методов силовой подготовки, применительно </w:t>
      </w:r>
      <w:r w:rsidR="003E7BEA" w:rsidRPr="00953557">
        <w:rPr>
          <w:sz w:val="28"/>
          <w:szCs w:val="28"/>
        </w:rPr>
        <w:t>к</w:t>
      </w:r>
      <w:r w:rsidR="00C0529E" w:rsidRPr="00953557">
        <w:rPr>
          <w:sz w:val="28"/>
          <w:szCs w:val="28"/>
        </w:rPr>
        <w:t xml:space="preserve"> </w:t>
      </w:r>
      <w:r w:rsidR="003E7BEA" w:rsidRPr="00953557">
        <w:rPr>
          <w:sz w:val="28"/>
          <w:szCs w:val="28"/>
        </w:rPr>
        <w:t>таким видам спорта как</w:t>
      </w:r>
      <w:r w:rsidR="00C0529E" w:rsidRPr="00953557">
        <w:rPr>
          <w:sz w:val="28"/>
          <w:szCs w:val="28"/>
        </w:rPr>
        <w:t xml:space="preserve"> тяжел</w:t>
      </w:r>
      <w:r w:rsidR="003E7BEA" w:rsidRPr="00953557">
        <w:rPr>
          <w:sz w:val="28"/>
          <w:szCs w:val="28"/>
        </w:rPr>
        <w:t xml:space="preserve">ая </w:t>
      </w:r>
      <w:r w:rsidR="00C0529E" w:rsidRPr="00953557">
        <w:rPr>
          <w:sz w:val="28"/>
          <w:szCs w:val="28"/>
        </w:rPr>
        <w:t>атлетик</w:t>
      </w:r>
      <w:r w:rsidR="003E7BEA" w:rsidRPr="00953557">
        <w:rPr>
          <w:sz w:val="28"/>
          <w:szCs w:val="28"/>
        </w:rPr>
        <w:t>а</w:t>
      </w:r>
      <w:r w:rsidR="00C0529E" w:rsidRPr="00953557">
        <w:rPr>
          <w:sz w:val="28"/>
          <w:szCs w:val="28"/>
        </w:rPr>
        <w:t>, силово</w:t>
      </w:r>
      <w:r w:rsidR="003E7BEA" w:rsidRPr="00953557">
        <w:rPr>
          <w:sz w:val="28"/>
          <w:szCs w:val="28"/>
        </w:rPr>
        <w:t>е</w:t>
      </w:r>
      <w:r w:rsidR="00C0529E" w:rsidRPr="00953557">
        <w:rPr>
          <w:sz w:val="28"/>
          <w:szCs w:val="28"/>
        </w:rPr>
        <w:t xml:space="preserve"> троеборье и гирево</w:t>
      </w:r>
      <w:r w:rsidR="003E7BEA" w:rsidRPr="00953557">
        <w:rPr>
          <w:sz w:val="28"/>
          <w:szCs w:val="28"/>
        </w:rPr>
        <w:t>й</w:t>
      </w:r>
      <w:r w:rsidR="00C0529E" w:rsidRPr="00953557">
        <w:rPr>
          <w:sz w:val="28"/>
          <w:szCs w:val="28"/>
        </w:rPr>
        <w:t xml:space="preserve"> спорт</w:t>
      </w:r>
      <w:r w:rsidR="00D4064E" w:rsidRPr="00953557">
        <w:rPr>
          <w:sz w:val="28"/>
          <w:szCs w:val="28"/>
        </w:rPr>
        <w:t>.</w:t>
      </w:r>
      <w:r w:rsidRPr="00953557">
        <w:rPr>
          <w:b/>
          <w:sz w:val="28"/>
          <w:szCs w:val="28"/>
        </w:rPr>
        <w:t xml:space="preserve"> </w:t>
      </w:r>
    </w:p>
    <w:p w14:paraId="0C152C89" w14:textId="5806120C" w:rsidR="00CE3624" w:rsidRPr="00953557" w:rsidRDefault="00AD1C1C" w:rsidP="000851DA">
      <w:pPr>
        <w:jc w:val="both"/>
        <w:rPr>
          <w:sz w:val="28"/>
          <w:szCs w:val="24"/>
        </w:rPr>
      </w:pPr>
      <w:r w:rsidRPr="00953557">
        <w:rPr>
          <w:b/>
          <w:sz w:val="28"/>
          <w:szCs w:val="28"/>
        </w:rPr>
        <w:t>Актуальность</w:t>
      </w:r>
      <w:r w:rsidRPr="00953557">
        <w:rPr>
          <w:sz w:val="28"/>
          <w:szCs w:val="28"/>
        </w:rPr>
        <w:t>.</w:t>
      </w:r>
      <w:r w:rsidR="00836894" w:rsidRPr="00953557">
        <w:rPr>
          <w:sz w:val="28"/>
          <w:szCs w:val="28"/>
        </w:rPr>
        <w:t xml:space="preserve"> </w:t>
      </w:r>
      <w:r w:rsidR="00CE3624" w:rsidRPr="00953557">
        <w:rPr>
          <w:rFonts w:eastAsia="Calibri"/>
          <w:sz w:val="28"/>
          <w:szCs w:val="24"/>
          <w:lang w:eastAsia="en-US"/>
        </w:rPr>
        <w:t>З</w:t>
      </w:r>
      <w:r w:rsidR="00CE3624" w:rsidRPr="00953557">
        <w:rPr>
          <w:sz w:val="28"/>
          <w:szCs w:val="24"/>
        </w:rPr>
        <w:t>анятия силовой подготовкой способствуют развитию моральных и волевых качеств, в основе которых лежит строгая самодисциплина, основанная на высокой сознательности, здоровой оценке событий и своих действий, на подчинении своих чувств разуму.</w:t>
      </w:r>
    </w:p>
    <w:p w14:paraId="5309ED00" w14:textId="3D376278" w:rsidR="001F25A6" w:rsidRPr="00953557" w:rsidRDefault="001F25A6" w:rsidP="000851DA">
      <w:pPr>
        <w:jc w:val="both"/>
        <w:rPr>
          <w:i/>
          <w:sz w:val="28"/>
          <w:szCs w:val="28"/>
          <w:u w:val="single"/>
        </w:rPr>
      </w:pPr>
      <w:r w:rsidRPr="00953557">
        <w:rPr>
          <w:b/>
          <w:sz w:val="28"/>
          <w:szCs w:val="28"/>
        </w:rPr>
        <w:t>Педагогическая целесообразность</w:t>
      </w:r>
      <w:r w:rsidRPr="00953557">
        <w:rPr>
          <w:sz w:val="28"/>
          <w:szCs w:val="28"/>
        </w:rPr>
        <w:t xml:space="preserve"> – содержание программы позволяет воспитать и выявить талантливых обучающихся, профессионально ориентировать их, способствовать личностному развитию и самооп</w:t>
      </w:r>
      <w:r w:rsidR="00983161" w:rsidRPr="00953557">
        <w:rPr>
          <w:sz w:val="28"/>
          <w:szCs w:val="28"/>
        </w:rPr>
        <w:t>ределению</w:t>
      </w:r>
      <w:r w:rsidRPr="00953557">
        <w:rPr>
          <w:sz w:val="28"/>
          <w:szCs w:val="28"/>
        </w:rPr>
        <w:t>.</w:t>
      </w:r>
    </w:p>
    <w:p w14:paraId="4CB4A68A" w14:textId="644B35AE" w:rsidR="00AD1C1C" w:rsidRPr="00953557" w:rsidRDefault="00CE3624" w:rsidP="000851DA">
      <w:pPr>
        <w:widowControl w:val="0"/>
        <w:contextualSpacing/>
        <w:jc w:val="both"/>
        <w:rPr>
          <w:rFonts w:eastAsia="Calibri"/>
          <w:sz w:val="28"/>
          <w:szCs w:val="24"/>
          <w:lang w:eastAsia="en-US"/>
        </w:rPr>
      </w:pPr>
      <w:r w:rsidRPr="00953557">
        <w:rPr>
          <w:b/>
          <w:bCs/>
          <w:sz w:val="28"/>
          <w:szCs w:val="28"/>
        </w:rPr>
        <w:t xml:space="preserve">Отличительные особенностью </w:t>
      </w:r>
      <w:r w:rsidRPr="00953557">
        <w:rPr>
          <w:sz w:val="28"/>
          <w:szCs w:val="24"/>
        </w:rPr>
        <w:t>образовательной программы, является воспитательный процесс обучения, при котором развиваются  такие качества, как: уверенность в своих силах и возможностях, самообладание и ответственность перед командой.</w:t>
      </w:r>
    </w:p>
    <w:p w14:paraId="4F33F2B0" w14:textId="75ECEED9" w:rsidR="007C2EAC" w:rsidRPr="00953557" w:rsidRDefault="00AD1C1C" w:rsidP="000851DA">
      <w:pPr>
        <w:jc w:val="both"/>
        <w:rPr>
          <w:bCs/>
          <w:sz w:val="28"/>
          <w:szCs w:val="28"/>
        </w:rPr>
      </w:pPr>
      <w:r w:rsidRPr="00953557">
        <w:rPr>
          <w:bCs/>
          <w:sz w:val="28"/>
          <w:szCs w:val="28"/>
        </w:rPr>
        <w:t xml:space="preserve">         Занятия </w:t>
      </w:r>
      <w:r w:rsidR="00736892" w:rsidRPr="00953557">
        <w:rPr>
          <w:bCs/>
          <w:sz w:val="28"/>
          <w:szCs w:val="28"/>
        </w:rPr>
        <w:t>силовой подготовкой</w:t>
      </w:r>
      <w:r w:rsidRPr="00953557">
        <w:rPr>
          <w:bCs/>
          <w:sz w:val="28"/>
          <w:szCs w:val="28"/>
        </w:rPr>
        <w:t xml:space="preserve"> способствуют развитию и совершенствованию у </w:t>
      </w:r>
      <w:r w:rsidR="00836894" w:rsidRPr="00953557">
        <w:rPr>
          <w:bCs/>
          <w:sz w:val="28"/>
          <w:szCs w:val="28"/>
        </w:rPr>
        <w:t>обучающихся</w:t>
      </w:r>
      <w:r w:rsidRPr="00953557">
        <w:rPr>
          <w:bCs/>
          <w:sz w:val="28"/>
          <w:szCs w:val="28"/>
        </w:rPr>
        <w:t xml:space="preserve"> основных физических качеств – выносливости, </w:t>
      </w:r>
      <w:r w:rsidR="00736892" w:rsidRPr="00953557">
        <w:rPr>
          <w:bCs/>
          <w:sz w:val="28"/>
          <w:szCs w:val="28"/>
        </w:rPr>
        <w:t>силы</w:t>
      </w:r>
      <w:r w:rsidRPr="00953557">
        <w:rPr>
          <w:bCs/>
          <w:sz w:val="28"/>
          <w:szCs w:val="28"/>
        </w:rPr>
        <w:t xml:space="preserve">, скоростно-силовых </w:t>
      </w:r>
      <w:r w:rsidR="007C2EAC" w:rsidRPr="00953557">
        <w:rPr>
          <w:bCs/>
          <w:sz w:val="28"/>
          <w:szCs w:val="28"/>
        </w:rPr>
        <w:t>качеств;</w:t>
      </w:r>
      <w:r w:rsidRPr="00953557">
        <w:rPr>
          <w:bCs/>
          <w:sz w:val="28"/>
          <w:szCs w:val="28"/>
        </w:rPr>
        <w:t xml:space="preserve"> формированию различных двигательных навыков, укреплению здоровья, а также формируют личностные качества ребенка: коммуникабельность, волю, чувство ответственности за свои действия перед собой и товарищами.</w:t>
      </w:r>
    </w:p>
    <w:p w14:paraId="293696B3" w14:textId="1366BDC9" w:rsidR="00AD1C1C" w:rsidRPr="00953557" w:rsidRDefault="00AD1C1C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Формируя на основе вышеперечисленного у обучающихся поведенческих установок, </w:t>
      </w:r>
      <w:r w:rsidR="00736892" w:rsidRPr="00953557">
        <w:rPr>
          <w:sz w:val="28"/>
          <w:szCs w:val="28"/>
        </w:rPr>
        <w:t>силовая подготовка</w:t>
      </w:r>
      <w:r w:rsidRPr="00953557">
        <w:rPr>
          <w:sz w:val="28"/>
          <w:szCs w:val="28"/>
        </w:rPr>
        <w:t>, своими техническими и методическими средствами эффективно позволяет обогатить внутренний мир ребенка, расширить его информированность в области оздоровления и развития организма.</w:t>
      </w:r>
    </w:p>
    <w:p w14:paraId="689CBEC8" w14:textId="14B59302" w:rsidR="001F25A6" w:rsidRPr="00953557" w:rsidRDefault="001F25A6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b/>
          <w:sz w:val="28"/>
          <w:szCs w:val="28"/>
        </w:rPr>
        <w:t>Адресат программы</w:t>
      </w:r>
      <w:r w:rsidRPr="00953557">
        <w:rPr>
          <w:sz w:val="28"/>
          <w:szCs w:val="28"/>
        </w:rPr>
        <w:t>. Программа реализуется от</w:t>
      </w:r>
      <w:r w:rsidR="00736892" w:rsidRPr="00953557">
        <w:rPr>
          <w:sz w:val="28"/>
          <w:szCs w:val="28"/>
        </w:rPr>
        <w:t xml:space="preserve"> 7</w:t>
      </w:r>
      <w:r w:rsidR="006F3A9F" w:rsidRPr="00953557">
        <w:rPr>
          <w:sz w:val="28"/>
          <w:szCs w:val="28"/>
        </w:rPr>
        <w:t xml:space="preserve"> до 17</w:t>
      </w:r>
      <w:r w:rsidRPr="00953557">
        <w:rPr>
          <w:sz w:val="28"/>
          <w:szCs w:val="28"/>
        </w:rPr>
        <w:t xml:space="preserve"> лет</w:t>
      </w:r>
      <w:r w:rsidR="00F13C5C" w:rsidRPr="00953557">
        <w:rPr>
          <w:sz w:val="28"/>
          <w:szCs w:val="28"/>
        </w:rPr>
        <w:t xml:space="preserve">, не имеющих медицинских противопоказаний для занятий </w:t>
      </w:r>
      <w:r w:rsidR="00736892" w:rsidRPr="00953557">
        <w:rPr>
          <w:sz w:val="28"/>
          <w:szCs w:val="28"/>
        </w:rPr>
        <w:t>силовой подготовкой</w:t>
      </w:r>
      <w:r w:rsidRPr="00953557">
        <w:rPr>
          <w:sz w:val="28"/>
          <w:szCs w:val="28"/>
        </w:rPr>
        <w:t xml:space="preserve">. </w:t>
      </w:r>
      <w:r w:rsidR="00242C22" w:rsidRPr="00953557">
        <w:rPr>
          <w:sz w:val="28"/>
          <w:szCs w:val="28"/>
        </w:rPr>
        <w:t>Количество у</w:t>
      </w:r>
      <w:r w:rsidR="00736892" w:rsidRPr="00953557">
        <w:rPr>
          <w:sz w:val="28"/>
          <w:szCs w:val="28"/>
        </w:rPr>
        <w:t>чащихся в группе может быть от 8 до 15</w:t>
      </w:r>
      <w:r w:rsidR="00F13C5C" w:rsidRPr="00953557">
        <w:rPr>
          <w:sz w:val="28"/>
          <w:szCs w:val="28"/>
        </w:rPr>
        <w:t xml:space="preserve"> человек</w:t>
      </w:r>
      <w:r w:rsidR="00242C22" w:rsidRPr="00953557">
        <w:rPr>
          <w:sz w:val="28"/>
          <w:szCs w:val="28"/>
        </w:rPr>
        <w:t>.</w:t>
      </w:r>
      <w:r w:rsidR="006833A1" w:rsidRPr="00953557">
        <w:rPr>
          <w:sz w:val="28"/>
          <w:szCs w:val="28"/>
        </w:rPr>
        <w:t xml:space="preserve"> В группы зачисляются дети любых категорий, в том числе дети, находящиеся в трудной жизненной ситуации.</w:t>
      </w:r>
    </w:p>
    <w:p w14:paraId="3A3F853F" w14:textId="69AC6E6D" w:rsidR="00242C22" w:rsidRPr="00953557" w:rsidRDefault="00242C22" w:rsidP="000851DA">
      <w:pPr>
        <w:jc w:val="both"/>
        <w:rPr>
          <w:sz w:val="28"/>
        </w:rPr>
      </w:pPr>
      <w:r w:rsidRPr="00953557">
        <w:rPr>
          <w:b/>
          <w:sz w:val="28"/>
        </w:rPr>
        <w:t>Форма обучения</w:t>
      </w:r>
      <w:r w:rsidRPr="00953557">
        <w:rPr>
          <w:sz w:val="28"/>
        </w:rPr>
        <w:t xml:space="preserve"> – </w:t>
      </w:r>
      <w:r w:rsidR="001E2980" w:rsidRPr="00953557">
        <w:rPr>
          <w:sz w:val="28"/>
        </w:rPr>
        <w:t xml:space="preserve">очная, </w:t>
      </w:r>
      <w:r w:rsidR="001E2980" w:rsidRPr="00953557">
        <w:rPr>
          <w:sz w:val="28"/>
          <w:szCs w:val="28"/>
        </w:rPr>
        <w:t xml:space="preserve">а в целях обеспечения продолжения реализации Программы в условиях введения в образовательных организациях режима </w:t>
      </w:r>
      <w:r w:rsidR="001E2980" w:rsidRPr="00953557">
        <w:rPr>
          <w:sz w:val="28"/>
          <w:szCs w:val="28"/>
        </w:rPr>
        <w:lastRenderedPageBreak/>
        <w:t>карантина или невозможности посещения занятий по причине погодных явлений применяется очно-дистанционная форма.</w:t>
      </w:r>
      <w:r w:rsidR="001E2980" w:rsidRPr="00953557">
        <w:rPr>
          <w:rStyle w:val="c8"/>
          <w:b/>
          <w:bCs/>
          <w:szCs w:val="28"/>
        </w:rPr>
        <w:t xml:space="preserve"> </w:t>
      </w:r>
      <w:r w:rsidRPr="00953557">
        <w:rPr>
          <w:rStyle w:val="c8"/>
          <w:b/>
          <w:bCs/>
          <w:szCs w:val="28"/>
        </w:rPr>
        <w:t xml:space="preserve"> </w:t>
      </w:r>
    </w:p>
    <w:p w14:paraId="31E7A04C" w14:textId="18614FB3" w:rsidR="00242C22" w:rsidRPr="00953557" w:rsidRDefault="00242C22" w:rsidP="000851DA">
      <w:pPr>
        <w:jc w:val="both"/>
        <w:rPr>
          <w:sz w:val="28"/>
          <w:szCs w:val="28"/>
        </w:rPr>
      </w:pPr>
      <w:r w:rsidRPr="00953557">
        <w:rPr>
          <w:b/>
          <w:sz w:val="28"/>
        </w:rPr>
        <w:t>Режим занятий</w:t>
      </w:r>
      <w:r w:rsidRPr="00953557">
        <w:rPr>
          <w:sz w:val="28"/>
        </w:rPr>
        <w:t xml:space="preserve">: </w:t>
      </w:r>
      <w:r w:rsidR="00E673A0" w:rsidRPr="00953557">
        <w:rPr>
          <w:sz w:val="28"/>
          <w:szCs w:val="28"/>
        </w:rPr>
        <w:t>6 раза в неделю по 1.5 часа</w:t>
      </w:r>
      <w:r w:rsidRPr="00953557">
        <w:rPr>
          <w:sz w:val="28"/>
          <w:szCs w:val="28"/>
        </w:rPr>
        <w:t>.</w:t>
      </w:r>
      <w:r w:rsidR="00D840A6" w:rsidRPr="00953557">
        <w:rPr>
          <w:sz w:val="28"/>
          <w:szCs w:val="28"/>
        </w:rPr>
        <w:t xml:space="preserve"> Занятия проводятся согласно утвержденного расписания образовательной организации, в которой реализуется данная программа.</w:t>
      </w:r>
      <w:r w:rsidR="00C90782" w:rsidRPr="00953557">
        <w:rPr>
          <w:sz w:val="28"/>
          <w:szCs w:val="28"/>
        </w:rPr>
        <w:t xml:space="preserve"> </w:t>
      </w:r>
    </w:p>
    <w:p w14:paraId="200C1DA0" w14:textId="604022A6" w:rsidR="00C90782" w:rsidRPr="00953557" w:rsidRDefault="00242C22" w:rsidP="000851D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953557">
        <w:rPr>
          <w:b/>
          <w:sz w:val="28"/>
        </w:rPr>
        <w:t>Особенности образовательного процесса.</w:t>
      </w:r>
      <w:r w:rsidR="00C90782" w:rsidRPr="00953557">
        <w:rPr>
          <w:b/>
          <w:sz w:val="28"/>
        </w:rPr>
        <w:t xml:space="preserve"> </w:t>
      </w:r>
      <w:r w:rsidR="00C90782" w:rsidRPr="00953557">
        <w:rPr>
          <w:sz w:val="28"/>
          <w:szCs w:val="28"/>
        </w:rPr>
        <w:t xml:space="preserve">Состав групп регламентируется СанПиН: 8--15 чел. в группах. Состав группы постоянный, могут быть разновозрастные дети. Принимаются все желающие. </w:t>
      </w:r>
    </w:p>
    <w:p w14:paraId="0BD93A80" w14:textId="1CC8F648" w:rsidR="00C90782" w:rsidRPr="00953557" w:rsidRDefault="00C90782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Основными педагогическими принципами образовательной программы «</w:t>
      </w:r>
      <w:r w:rsidR="00A87EE6" w:rsidRPr="00953557">
        <w:rPr>
          <w:sz w:val="28"/>
          <w:szCs w:val="28"/>
        </w:rPr>
        <w:t>Силовой подготовки</w:t>
      </w:r>
      <w:r w:rsidRPr="00953557">
        <w:rPr>
          <w:sz w:val="28"/>
          <w:szCs w:val="28"/>
        </w:rPr>
        <w:t>» являются:</w:t>
      </w:r>
    </w:p>
    <w:p w14:paraId="27A5FCE5" w14:textId="77777777" w:rsidR="00C90782" w:rsidRPr="00953557" w:rsidRDefault="00C90782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- учет возрастных и индивидуальных способностей учащихся;</w:t>
      </w:r>
    </w:p>
    <w:p w14:paraId="25E3A01B" w14:textId="77777777" w:rsidR="00C90782" w:rsidRPr="00953557" w:rsidRDefault="00C90782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- личностно-деятельный подход к организации учебно-воспитательного процесса.</w:t>
      </w:r>
    </w:p>
    <w:p w14:paraId="1DFD585B" w14:textId="71990A1B" w:rsidR="00242C22" w:rsidRPr="00953557" w:rsidRDefault="00C90782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Для обеспечения продолжения образовательного процесса в условиях введения в образовательных организациях режима карантина или невозможности посещения занятий по причине погодных явлений применяются модель интеграции очных и дистанционных форм обучения и модель обучения на базе видеоконференций. </w:t>
      </w:r>
    </w:p>
    <w:p w14:paraId="1B335F3F" w14:textId="2C2FA565" w:rsidR="00242C22" w:rsidRPr="00953557" w:rsidRDefault="00242C22" w:rsidP="000851DA">
      <w:pPr>
        <w:jc w:val="both"/>
        <w:rPr>
          <w:b/>
          <w:sz w:val="28"/>
        </w:rPr>
      </w:pPr>
      <w:r w:rsidRPr="00953557">
        <w:rPr>
          <w:b/>
          <w:sz w:val="28"/>
        </w:rPr>
        <w:t xml:space="preserve">Состав группы </w:t>
      </w:r>
      <w:r w:rsidRPr="00953557">
        <w:rPr>
          <w:sz w:val="28"/>
        </w:rPr>
        <w:t xml:space="preserve">– </w:t>
      </w:r>
      <w:r w:rsidR="005969BF" w:rsidRPr="00953557">
        <w:rPr>
          <w:sz w:val="28"/>
        </w:rPr>
        <w:t>постоянный</w:t>
      </w:r>
      <w:r w:rsidRPr="00953557">
        <w:rPr>
          <w:sz w:val="28"/>
        </w:rPr>
        <w:t>.</w:t>
      </w:r>
      <w:r w:rsidRPr="00953557">
        <w:rPr>
          <w:b/>
          <w:sz w:val="28"/>
        </w:rPr>
        <w:t xml:space="preserve"> </w:t>
      </w:r>
    </w:p>
    <w:p w14:paraId="6CF432C0" w14:textId="6CD1FB3E" w:rsidR="00D840A6" w:rsidRPr="00953557" w:rsidRDefault="00242C22" w:rsidP="000851DA">
      <w:pPr>
        <w:jc w:val="both"/>
        <w:rPr>
          <w:b/>
          <w:sz w:val="28"/>
        </w:rPr>
      </w:pPr>
      <w:r w:rsidRPr="00953557">
        <w:rPr>
          <w:b/>
          <w:sz w:val="28"/>
        </w:rPr>
        <w:t xml:space="preserve">Форма образовательной деятельности – </w:t>
      </w:r>
      <w:r w:rsidRPr="00953557">
        <w:rPr>
          <w:sz w:val="28"/>
        </w:rPr>
        <w:t>групповая</w:t>
      </w:r>
      <w:r w:rsidR="00736892" w:rsidRPr="00953557">
        <w:rPr>
          <w:sz w:val="28"/>
        </w:rPr>
        <w:t>, индивидуальная</w:t>
      </w:r>
      <w:r w:rsidRPr="00953557">
        <w:rPr>
          <w:sz w:val="28"/>
        </w:rPr>
        <w:t>.</w:t>
      </w:r>
      <w:r w:rsidRPr="00953557">
        <w:rPr>
          <w:b/>
          <w:sz w:val="28"/>
        </w:rPr>
        <w:t xml:space="preserve"> </w:t>
      </w:r>
    </w:p>
    <w:p w14:paraId="1CD9B29B" w14:textId="26A51550" w:rsidR="00242C22" w:rsidRPr="00953557" w:rsidRDefault="00242C22" w:rsidP="000851DA">
      <w:pPr>
        <w:jc w:val="both"/>
        <w:rPr>
          <w:sz w:val="28"/>
        </w:rPr>
      </w:pPr>
      <w:r w:rsidRPr="00953557">
        <w:rPr>
          <w:b/>
          <w:sz w:val="28"/>
        </w:rPr>
        <w:t>Виды занятий</w:t>
      </w:r>
      <w:r w:rsidRPr="00953557">
        <w:rPr>
          <w:sz w:val="28"/>
        </w:rPr>
        <w:t xml:space="preserve"> определяются содержанием программы и включают </w:t>
      </w:r>
      <w:r w:rsidR="0035013B" w:rsidRPr="00953557">
        <w:rPr>
          <w:sz w:val="28"/>
        </w:rPr>
        <w:t>учебно-тренировочное</w:t>
      </w:r>
      <w:r w:rsidRPr="00953557">
        <w:rPr>
          <w:sz w:val="28"/>
        </w:rPr>
        <w:t xml:space="preserve"> занятия, тематические беседы, игры, соревнования</w:t>
      </w:r>
      <w:r w:rsidR="00CC6347" w:rsidRPr="00953557">
        <w:rPr>
          <w:sz w:val="28"/>
        </w:rPr>
        <w:t>, самостоятельные занятия</w:t>
      </w:r>
      <w:r w:rsidRPr="00953557">
        <w:rPr>
          <w:sz w:val="28"/>
        </w:rPr>
        <w:t>.</w:t>
      </w:r>
    </w:p>
    <w:p w14:paraId="66A5990E" w14:textId="50E107ED" w:rsidR="00242C22" w:rsidRPr="00953557" w:rsidRDefault="00242C22" w:rsidP="000851DA">
      <w:pPr>
        <w:jc w:val="both"/>
        <w:rPr>
          <w:sz w:val="28"/>
        </w:rPr>
      </w:pPr>
      <w:r w:rsidRPr="00953557">
        <w:rPr>
          <w:sz w:val="28"/>
        </w:rPr>
        <w:t>В группы принимаются дети разной возрастной категории.</w:t>
      </w:r>
    </w:p>
    <w:p w14:paraId="79EDA97D" w14:textId="77777777" w:rsidR="00242C22" w:rsidRPr="00953557" w:rsidRDefault="00242C22" w:rsidP="000851DA">
      <w:pPr>
        <w:jc w:val="both"/>
        <w:rPr>
          <w:b/>
          <w:sz w:val="28"/>
        </w:rPr>
      </w:pPr>
      <w:r w:rsidRPr="00953557">
        <w:rPr>
          <w:b/>
          <w:sz w:val="28"/>
        </w:rPr>
        <w:t xml:space="preserve">Уровень программы, объем и сроки. </w:t>
      </w:r>
    </w:p>
    <w:p w14:paraId="4036CA69" w14:textId="19B4C1F9" w:rsidR="00F13C5C" w:rsidRPr="00953557" w:rsidRDefault="009C66BF" w:rsidP="000851DA">
      <w:pPr>
        <w:spacing w:line="276" w:lineRule="auto"/>
        <w:jc w:val="both"/>
        <w:rPr>
          <w:sz w:val="28"/>
        </w:rPr>
      </w:pPr>
      <w:r w:rsidRPr="00953557">
        <w:rPr>
          <w:sz w:val="28"/>
        </w:rPr>
        <w:t>У</w:t>
      </w:r>
      <w:r w:rsidR="00F13C5C" w:rsidRPr="00953557">
        <w:rPr>
          <w:sz w:val="28"/>
        </w:rPr>
        <w:t>ровень программы – базовый.</w:t>
      </w:r>
    </w:p>
    <w:p w14:paraId="6644F0F2" w14:textId="5E329759" w:rsidR="00F13C5C" w:rsidRPr="00953557" w:rsidRDefault="00F13C5C" w:rsidP="000851DA">
      <w:pPr>
        <w:jc w:val="both"/>
        <w:rPr>
          <w:sz w:val="28"/>
        </w:rPr>
      </w:pPr>
      <w:r w:rsidRPr="00953557">
        <w:rPr>
          <w:sz w:val="28"/>
        </w:rPr>
        <w:t xml:space="preserve">Срок обучения </w:t>
      </w:r>
      <w:r w:rsidR="005969BF" w:rsidRPr="00953557">
        <w:rPr>
          <w:sz w:val="28"/>
        </w:rPr>
        <w:t>1 год</w:t>
      </w:r>
      <w:r w:rsidR="009C66BF" w:rsidRPr="00953557">
        <w:rPr>
          <w:sz w:val="28"/>
        </w:rPr>
        <w:t xml:space="preserve">: </w:t>
      </w:r>
      <w:r w:rsidR="00E673A0" w:rsidRPr="00953557">
        <w:rPr>
          <w:sz w:val="28"/>
        </w:rPr>
        <w:t>49 недель с объемом 37</w:t>
      </w:r>
      <w:r w:rsidR="00B92F9E">
        <w:rPr>
          <w:sz w:val="28"/>
        </w:rPr>
        <w:t>2</w:t>
      </w:r>
      <w:r w:rsidR="00E673A0" w:rsidRPr="00953557">
        <w:rPr>
          <w:sz w:val="28"/>
        </w:rPr>
        <w:t xml:space="preserve"> часов</w:t>
      </w:r>
      <w:r w:rsidRPr="00953557">
        <w:rPr>
          <w:sz w:val="28"/>
        </w:rPr>
        <w:t xml:space="preserve"> учебной нагрузки</w:t>
      </w:r>
      <w:r w:rsidR="009C66BF" w:rsidRPr="00953557">
        <w:rPr>
          <w:sz w:val="28"/>
        </w:rPr>
        <w:t xml:space="preserve"> в год</w:t>
      </w:r>
      <w:r w:rsidRPr="00953557">
        <w:rPr>
          <w:sz w:val="28"/>
        </w:rPr>
        <w:t>.</w:t>
      </w:r>
      <w:r w:rsidR="009C66BF" w:rsidRPr="00953557">
        <w:rPr>
          <w:sz w:val="28"/>
        </w:rPr>
        <w:t xml:space="preserve"> </w:t>
      </w:r>
    </w:p>
    <w:p w14:paraId="75BD680E" w14:textId="181FAFCE" w:rsidR="00AD1C1C" w:rsidRPr="00E3544F" w:rsidRDefault="00AD1C1C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16"/>
        </w:rPr>
      </w:pPr>
      <w:r w:rsidRPr="00953557">
        <w:rPr>
          <w:sz w:val="28"/>
        </w:rPr>
        <w:t xml:space="preserve">  </w:t>
      </w:r>
    </w:p>
    <w:p w14:paraId="0A47A266" w14:textId="406C7D27" w:rsidR="00AD1C1C" w:rsidRPr="00953557" w:rsidRDefault="00AD1C1C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   </w:t>
      </w:r>
      <w:r w:rsidR="004C0B67" w:rsidRPr="00953557">
        <w:rPr>
          <w:sz w:val="28"/>
          <w:szCs w:val="28"/>
        </w:rPr>
        <w:t xml:space="preserve">     </w:t>
      </w:r>
      <w:r w:rsidR="00F13C5C" w:rsidRPr="00953557">
        <w:rPr>
          <w:b/>
          <w:sz w:val="28"/>
          <w:szCs w:val="28"/>
        </w:rPr>
        <w:t>Цель:</w:t>
      </w:r>
      <w:r w:rsidR="00F13C5C" w:rsidRPr="00953557">
        <w:rPr>
          <w:sz w:val="28"/>
          <w:szCs w:val="28"/>
        </w:rPr>
        <w:t xml:space="preserve"> у</w:t>
      </w:r>
      <w:r w:rsidR="004C0B67" w:rsidRPr="00953557">
        <w:rPr>
          <w:sz w:val="28"/>
          <w:szCs w:val="28"/>
        </w:rPr>
        <w:t xml:space="preserve">довлетворение индивидуальных потребностей обучающихся в занятиях </w:t>
      </w:r>
      <w:r w:rsidR="00AF1196" w:rsidRPr="00953557">
        <w:rPr>
          <w:sz w:val="28"/>
          <w:szCs w:val="28"/>
        </w:rPr>
        <w:t>силовой подготовки</w:t>
      </w:r>
      <w:r w:rsidR="004C0B67" w:rsidRPr="00953557">
        <w:rPr>
          <w:sz w:val="28"/>
          <w:szCs w:val="28"/>
        </w:rPr>
        <w:t>,</w:t>
      </w:r>
      <w:r w:rsidRPr="00953557">
        <w:rPr>
          <w:sz w:val="28"/>
          <w:szCs w:val="28"/>
        </w:rPr>
        <w:t xml:space="preserve"> </w:t>
      </w:r>
      <w:r w:rsidR="004C0B67" w:rsidRPr="00953557">
        <w:rPr>
          <w:sz w:val="28"/>
          <w:szCs w:val="28"/>
        </w:rPr>
        <w:t>выявление, развитие и поддержка талантливых обучающихся, а также лиц, проявивших выдающиеся способности в данном виде физкультурно-спортивной деятельности.</w:t>
      </w:r>
    </w:p>
    <w:p w14:paraId="601DD9FA" w14:textId="270B9805" w:rsidR="00F13C5C" w:rsidRPr="00953557" w:rsidRDefault="00F13C5C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aps/>
          <w:sz w:val="24"/>
          <w:szCs w:val="24"/>
        </w:rPr>
      </w:pPr>
      <w:r w:rsidRPr="00953557">
        <w:rPr>
          <w:sz w:val="28"/>
          <w:szCs w:val="28"/>
        </w:rPr>
        <w:t xml:space="preserve">        </w:t>
      </w:r>
      <w:r w:rsidRPr="00953557">
        <w:rPr>
          <w:b/>
          <w:sz w:val="28"/>
          <w:szCs w:val="28"/>
        </w:rPr>
        <w:t>Задачи:</w:t>
      </w:r>
    </w:p>
    <w:p w14:paraId="79F8D0DD" w14:textId="226CFB52" w:rsidR="00AD1C1C" w:rsidRPr="00953557" w:rsidRDefault="00796280" w:rsidP="000851DA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rFonts w:ascii="Times New Roman" w:hAnsi="Times New Roman" w:cs="Times New Roman"/>
          <w:b w:val="0"/>
          <w:i/>
          <w:sz w:val="28"/>
          <w:szCs w:val="28"/>
        </w:rPr>
      </w:pPr>
      <w:r w:rsidRPr="00953557">
        <w:rPr>
          <w:rFonts w:ascii="Times New Roman" w:hAnsi="Times New Roman" w:cs="Times New Roman"/>
          <w:b w:val="0"/>
          <w:i/>
          <w:sz w:val="24"/>
          <w:szCs w:val="24"/>
        </w:rPr>
        <w:t xml:space="preserve">     </w:t>
      </w:r>
      <w:r w:rsidR="00CC6347" w:rsidRPr="00953557">
        <w:rPr>
          <w:rFonts w:ascii="Times New Roman" w:hAnsi="Times New Roman" w:cs="Times New Roman"/>
          <w:b w:val="0"/>
          <w:i/>
          <w:sz w:val="28"/>
          <w:szCs w:val="28"/>
        </w:rPr>
        <w:t>Предметные</w:t>
      </w:r>
      <w:r w:rsidRPr="00953557">
        <w:rPr>
          <w:rFonts w:ascii="Times New Roman" w:hAnsi="Times New Roman" w:cs="Times New Roman"/>
          <w:b w:val="0"/>
          <w:i/>
          <w:sz w:val="28"/>
          <w:szCs w:val="28"/>
        </w:rPr>
        <w:t>:</w:t>
      </w:r>
    </w:p>
    <w:p w14:paraId="72618246" w14:textId="25EF0218" w:rsidR="00796280" w:rsidRPr="00953557" w:rsidRDefault="00AD1C1C" w:rsidP="000851DA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57">
        <w:rPr>
          <w:rFonts w:ascii="Times New Roman" w:hAnsi="Times New Roman" w:cs="Times New Roman"/>
          <w:bCs/>
          <w:sz w:val="28"/>
          <w:szCs w:val="28"/>
        </w:rPr>
        <w:t xml:space="preserve">дать необходимые дополнительные знания в </w:t>
      </w:r>
      <w:r w:rsidR="00352165" w:rsidRPr="00953557">
        <w:rPr>
          <w:rFonts w:ascii="Times New Roman" w:hAnsi="Times New Roman" w:cs="Times New Roman"/>
          <w:bCs/>
          <w:sz w:val="28"/>
          <w:szCs w:val="28"/>
        </w:rPr>
        <w:t>области физической</w:t>
      </w:r>
      <w:r w:rsidRPr="00953557">
        <w:rPr>
          <w:rFonts w:ascii="Times New Roman" w:hAnsi="Times New Roman" w:cs="Times New Roman"/>
          <w:bCs/>
          <w:sz w:val="28"/>
          <w:szCs w:val="28"/>
        </w:rPr>
        <w:t xml:space="preserve"> культуры и спорта </w:t>
      </w:r>
      <w:r w:rsidR="00796280" w:rsidRPr="00953557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AF1196" w:rsidRPr="00953557">
        <w:rPr>
          <w:rFonts w:ascii="Times New Roman" w:hAnsi="Times New Roman" w:cs="Times New Roman"/>
          <w:bCs/>
          <w:sz w:val="28"/>
          <w:szCs w:val="28"/>
        </w:rPr>
        <w:t>силовой подготовки</w:t>
      </w:r>
      <w:r w:rsidRPr="00953557">
        <w:rPr>
          <w:rFonts w:ascii="Times New Roman" w:hAnsi="Times New Roman" w:cs="Times New Roman"/>
          <w:bCs/>
          <w:sz w:val="28"/>
          <w:szCs w:val="28"/>
        </w:rPr>
        <w:t>;</w:t>
      </w:r>
      <w:r w:rsidRPr="009535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B7C265" w14:textId="77777777" w:rsidR="00796280" w:rsidRPr="00953557" w:rsidRDefault="00796280" w:rsidP="000851DA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1C1C" w:rsidRPr="00953557">
        <w:rPr>
          <w:rFonts w:ascii="Times New Roman" w:hAnsi="Times New Roman" w:cs="Times New Roman"/>
          <w:bCs/>
          <w:sz w:val="28"/>
          <w:szCs w:val="28"/>
        </w:rPr>
        <w:t>приобретение знаний</w:t>
      </w:r>
      <w:r w:rsidR="00AD1C1C" w:rsidRPr="00953557">
        <w:rPr>
          <w:rFonts w:ascii="Times New Roman" w:hAnsi="Times New Roman" w:cs="Times New Roman"/>
          <w:sz w:val="28"/>
          <w:szCs w:val="28"/>
        </w:rPr>
        <w:t xml:space="preserve"> о ценностях физической культуры и спорта, их роли в формировании здорового образа жизни;</w:t>
      </w:r>
    </w:p>
    <w:p w14:paraId="316C8812" w14:textId="176D3233" w:rsidR="00796280" w:rsidRPr="00953557" w:rsidRDefault="00796280" w:rsidP="000851DA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57">
        <w:rPr>
          <w:sz w:val="28"/>
          <w:szCs w:val="28"/>
        </w:rPr>
        <w:t xml:space="preserve"> </w:t>
      </w:r>
      <w:r w:rsidR="00AD1C1C" w:rsidRPr="00953557">
        <w:rPr>
          <w:rFonts w:ascii="Times New Roman" w:hAnsi="Times New Roman" w:cs="Times New Roman"/>
          <w:sz w:val="28"/>
          <w:szCs w:val="28"/>
        </w:rPr>
        <w:t xml:space="preserve">обучение двигательным действиям и воспитание физических качеств с учетом индивидуальных особенностей развития средствами </w:t>
      </w:r>
      <w:r w:rsidR="00AF1196" w:rsidRPr="00953557">
        <w:rPr>
          <w:rFonts w:ascii="Times New Roman" w:hAnsi="Times New Roman" w:cs="Times New Roman"/>
          <w:sz w:val="28"/>
          <w:szCs w:val="28"/>
        </w:rPr>
        <w:t>силовой подготовки</w:t>
      </w:r>
      <w:r w:rsidR="00AD1C1C" w:rsidRPr="00953557">
        <w:rPr>
          <w:rFonts w:ascii="Times New Roman" w:hAnsi="Times New Roman" w:cs="Times New Roman"/>
          <w:sz w:val="28"/>
          <w:szCs w:val="28"/>
        </w:rPr>
        <w:t>;</w:t>
      </w:r>
    </w:p>
    <w:p w14:paraId="765419F1" w14:textId="77777777" w:rsidR="00796280" w:rsidRPr="00953557" w:rsidRDefault="00796280" w:rsidP="000851DA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2165" w:rsidRPr="00953557">
        <w:rPr>
          <w:rFonts w:ascii="Times New Roman" w:hAnsi="Times New Roman" w:cs="Times New Roman"/>
          <w:sz w:val="28"/>
          <w:szCs w:val="28"/>
        </w:rPr>
        <w:t>научить регулировать</w:t>
      </w:r>
      <w:r w:rsidR="00AD1C1C" w:rsidRPr="00953557">
        <w:rPr>
          <w:rFonts w:ascii="Times New Roman" w:hAnsi="Times New Roman" w:cs="Times New Roman"/>
          <w:sz w:val="28"/>
          <w:szCs w:val="28"/>
        </w:rPr>
        <w:t xml:space="preserve"> свою физическую нагрузку;</w:t>
      </w:r>
    </w:p>
    <w:p w14:paraId="6E72D0B4" w14:textId="532B8E4A" w:rsidR="00796280" w:rsidRPr="00953557" w:rsidRDefault="00796280" w:rsidP="000851DA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57">
        <w:rPr>
          <w:rFonts w:ascii="Times New Roman" w:hAnsi="Times New Roman" w:cs="Times New Roman"/>
          <w:sz w:val="28"/>
          <w:szCs w:val="28"/>
        </w:rPr>
        <w:t>обучить базовым техническим элементам</w:t>
      </w:r>
      <w:r w:rsidR="00AF1196" w:rsidRPr="00953557">
        <w:rPr>
          <w:rFonts w:ascii="Times New Roman" w:hAnsi="Times New Roman" w:cs="Times New Roman"/>
          <w:sz w:val="28"/>
          <w:szCs w:val="28"/>
        </w:rPr>
        <w:t xml:space="preserve"> силовых видов спорта</w:t>
      </w:r>
      <w:r w:rsidRPr="00953557">
        <w:rPr>
          <w:rFonts w:ascii="Times New Roman" w:hAnsi="Times New Roman" w:cs="Times New Roman"/>
          <w:sz w:val="28"/>
          <w:szCs w:val="28"/>
        </w:rPr>
        <w:t>;</w:t>
      </w:r>
    </w:p>
    <w:p w14:paraId="55BDBBFB" w14:textId="48FE9CD3" w:rsidR="00AD1C1C" w:rsidRPr="00953557" w:rsidRDefault="00AD1C1C" w:rsidP="000851DA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355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формировать </w:t>
      </w:r>
      <w:r w:rsidR="00796280" w:rsidRPr="00953557">
        <w:rPr>
          <w:rFonts w:ascii="Times New Roman" w:hAnsi="Times New Roman" w:cs="Times New Roman"/>
          <w:bCs/>
          <w:sz w:val="28"/>
          <w:szCs w:val="28"/>
        </w:rPr>
        <w:t xml:space="preserve">умения организации </w:t>
      </w:r>
      <w:r w:rsidRPr="00953557">
        <w:rPr>
          <w:rFonts w:ascii="Times New Roman" w:hAnsi="Times New Roman" w:cs="Times New Roman"/>
          <w:bCs/>
          <w:sz w:val="28"/>
          <w:szCs w:val="28"/>
        </w:rPr>
        <w:t>самостоятельных занятий физическими упражнениями</w:t>
      </w:r>
      <w:r w:rsidR="00796280" w:rsidRPr="00953557">
        <w:rPr>
          <w:rFonts w:ascii="Times New Roman" w:hAnsi="Times New Roman" w:cs="Times New Roman"/>
          <w:bCs/>
          <w:sz w:val="28"/>
          <w:szCs w:val="28"/>
        </w:rPr>
        <w:t>.</w:t>
      </w:r>
    </w:p>
    <w:p w14:paraId="4E59DFFA" w14:textId="4BAABD9B" w:rsidR="0075215A" w:rsidRPr="00953557" w:rsidRDefault="00D840A6" w:rsidP="000851DA">
      <w:pPr>
        <w:pStyle w:val="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 w:val="0"/>
          <w:bCs w:val="0"/>
          <w:i/>
        </w:rPr>
      </w:pPr>
      <w:r w:rsidRPr="00953557">
        <w:rPr>
          <w:b w:val="0"/>
          <w:bCs w:val="0"/>
          <w:i/>
        </w:rPr>
        <w:t>Метапредметные</w:t>
      </w:r>
      <w:r w:rsidR="004C0B67" w:rsidRPr="00953557">
        <w:rPr>
          <w:b w:val="0"/>
          <w:bCs w:val="0"/>
          <w:i/>
        </w:rPr>
        <w:t>:</w:t>
      </w:r>
    </w:p>
    <w:p w14:paraId="3A8B8F41" w14:textId="6DCCEBAE" w:rsidR="0075215A" w:rsidRPr="00953557" w:rsidRDefault="00AD1C1C" w:rsidP="000851DA">
      <w:pPr>
        <w:pStyle w:val="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0"/>
        <w:jc w:val="both"/>
        <w:rPr>
          <w:b w:val="0"/>
          <w:bCs w:val="0"/>
          <w:i/>
        </w:rPr>
      </w:pPr>
      <w:r w:rsidRPr="00953557">
        <w:rPr>
          <w:b w:val="0"/>
        </w:rPr>
        <w:t xml:space="preserve">воспитывать чувство самостоятельности, ответственности; </w:t>
      </w:r>
    </w:p>
    <w:p w14:paraId="0B16DC8E" w14:textId="77777777" w:rsidR="0075215A" w:rsidRPr="00953557" w:rsidRDefault="00AD1C1C" w:rsidP="000851DA">
      <w:pPr>
        <w:pStyle w:val="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0"/>
        <w:jc w:val="both"/>
        <w:rPr>
          <w:b w:val="0"/>
          <w:bCs w:val="0"/>
          <w:i/>
        </w:rPr>
      </w:pPr>
      <w:r w:rsidRPr="00953557">
        <w:rPr>
          <w:b w:val="0"/>
        </w:rPr>
        <w:t xml:space="preserve">приобщение обучающихся </w:t>
      </w:r>
      <w:r w:rsidR="004C0B67" w:rsidRPr="00953557">
        <w:rPr>
          <w:b w:val="0"/>
        </w:rPr>
        <w:t>к здоровому</w:t>
      </w:r>
      <w:r w:rsidRPr="00953557">
        <w:rPr>
          <w:b w:val="0"/>
        </w:rPr>
        <w:t xml:space="preserve"> образу жизни и гармонии тела</w:t>
      </w:r>
      <w:r w:rsidRPr="00953557">
        <w:t>;</w:t>
      </w:r>
    </w:p>
    <w:p w14:paraId="086D2F82" w14:textId="1FD1D108" w:rsidR="0075215A" w:rsidRPr="00953557" w:rsidRDefault="00AD1C1C" w:rsidP="000851DA">
      <w:pPr>
        <w:pStyle w:val="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0"/>
        <w:jc w:val="both"/>
        <w:rPr>
          <w:b w:val="0"/>
          <w:bCs w:val="0"/>
          <w:i/>
        </w:rPr>
      </w:pPr>
      <w:r w:rsidRPr="00953557">
        <w:rPr>
          <w:b w:val="0"/>
        </w:rPr>
        <w:t>воспитание устойчивого интереса и положительного эмоционально-ценностного отношения к физкультурно-оздоровительной и спортивной деятельности в целом</w:t>
      </w:r>
      <w:r w:rsidRPr="00953557">
        <w:t>;</w:t>
      </w:r>
    </w:p>
    <w:p w14:paraId="10A468C7" w14:textId="49FDD921" w:rsidR="00AD1C1C" w:rsidRPr="00953557" w:rsidRDefault="00AD1C1C" w:rsidP="000851DA">
      <w:pPr>
        <w:pStyle w:val="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0"/>
        <w:jc w:val="both"/>
        <w:rPr>
          <w:b w:val="0"/>
          <w:bCs w:val="0"/>
          <w:i/>
        </w:rPr>
      </w:pPr>
      <w:r w:rsidRPr="00953557">
        <w:rPr>
          <w:b w:val="0"/>
        </w:rPr>
        <w:t>воспитание волевых, нравственных и этических качеств личности</w:t>
      </w:r>
      <w:r w:rsidR="0075215A" w:rsidRPr="00953557">
        <w:rPr>
          <w:b w:val="0"/>
        </w:rPr>
        <w:t>.</w:t>
      </w:r>
    </w:p>
    <w:p w14:paraId="23A9AFC4" w14:textId="5F14305A" w:rsidR="0075215A" w:rsidRPr="00953557" w:rsidRDefault="00D840A6" w:rsidP="000851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953557">
        <w:rPr>
          <w:i/>
          <w:sz w:val="28"/>
          <w:szCs w:val="28"/>
        </w:rPr>
        <w:t>Личностные</w:t>
      </w:r>
      <w:r w:rsidR="00AD1C1C" w:rsidRPr="00953557">
        <w:rPr>
          <w:i/>
          <w:sz w:val="28"/>
          <w:szCs w:val="28"/>
        </w:rPr>
        <w:t>:</w:t>
      </w:r>
    </w:p>
    <w:p w14:paraId="51AFAE0F" w14:textId="35C52883" w:rsidR="00905B74" w:rsidRPr="00953557" w:rsidRDefault="004C0B67" w:rsidP="000851DA">
      <w:pPr>
        <w:pStyle w:val="af0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3557">
        <w:rPr>
          <w:rFonts w:ascii="Times New Roman" w:hAnsi="Times New Roman" w:cs="Times New Roman"/>
          <w:sz w:val="28"/>
          <w:szCs w:val="28"/>
        </w:rPr>
        <w:t>развить основные</w:t>
      </w:r>
      <w:r w:rsidR="00AD1C1C" w:rsidRPr="00953557">
        <w:rPr>
          <w:rFonts w:ascii="Times New Roman" w:hAnsi="Times New Roman" w:cs="Times New Roman"/>
          <w:sz w:val="28"/>
          <w:szCs w:val="28"/>
        </w:rPr>
        <w:t xml:space="preserve"> физические качества: силу, </w:t>
      </w:r>
      <w:r w:rsidR="00AF1196" w:rsidRPr="00953557">
        <w:rPr>
          <w:rFonts w:ascii="Times New Roman" w:hAnsi="Times New Roman" w:cs="Times New Roman"/>
          <w:sz w:val="28"/>
          <w:szCs w:val="28"/>
        </w:rPr>
        <w:t xml:space="preserve">скоростно-силовую и </w:t>
      </w:r>
      <w:r w:rsidR="00AD1C1C" w:rsidRPr="00953557">
        <w:rPr>
          <w:rFonts w:ascii="Times New Roman" w:hAnsi="Times New Roman" w:cs="Times New Roman"/>
          <w:sz w:val="28"/>
          <w:szCs w:val="28"/>
        </w:rPr>
        <w:t xml:space="preserve"> общую выносливость</w:t>
      </w:r>
      <w:r w:rsidR="00AF1196" w:rsidRPr="00953557">
        <w:rPr>
          <w:rFonts w:ascii="Times New Roman" w:hAnsi="Times New Roman" w:cs="Times New Roman"/>
          <w:sz w:val="28"/>
          <w:szCs w:val="28"/>
        </w:rPr>
        <w:t>, гибкость</w:t>
      </w:r>
      <w:r w:rsidR="00AD1C1C" w:rsidRPr="00953557">
        <w:rPr>
          <w:rFonts w:ascii="Times New Roman" w:hAnsi="Times New Roman" w:cs="Times New Roman"/>
          <w:sz w:val="28"/>
          <w:szCs w:val="28"/>
        </w:rPr>
        <w:t>;</w:t>
      </w:r>
    </w:p>
    <w:p w14:paraId="1D630F48" w14:textId="65D9AC22" w:rsidR="00905B74" w:rsidRPr="00953557" w:rsidRDefault="00AD1C1C" w:rsidP="000851DA">
      <w:pPr>
        <w:pStyle w:val="af0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3557">
        <w:rPr>
          <w:rFonts w:ascii="Times New Roman" w:hAnsi="Times New Roman" w:cs="Times New Roman"/>
          <w:bCs/>
          <w:sz w:val="28"/>
          <w:szCs w:val="28"/>
        </w:rPr>
        <w:t xml:space="preserve">развивать </w:t>
      </w:r>
      <w:r w:rsidR="0075215A" w:rsidRPr="00953557">
        <w:rPr>
          <w:rFonts w:ascii="Times New Roman" w:hAnsi="Times New Roman" w:cs="Times New Roman"/>
          <w:bCs/>
          <w:sz w:val="28"/>
          <w:szCs w:val="28"/>
        </w:rPr>
        <w:t xml:space="preserve">специальные </w:t>
      </w:r>
      <w:r w:rsidRPr="00953557">
        <w:rPr>
          <w:rFonts w:ascii="Times New Roman" w:hAnsi="Times New Roman" w:cs="Times New Roman"/>
          <w:bCs/>
          <w:sz w:val="28"/>
          <w:szCs w:val="28"/>
        </w:rPr>
        <w:t xml:space="preserve">двигательные способности </w:t>
      </w:r>
      <w:r w:rsidR="00905B74" w:rsidRPr="00953557">
        <w:rPr>
          <w:rFonts w:ascii="Times New Roman" w:hAnsi="Times New Roman" w:cs="Times New Roman"/>
          <w:bCs/>
          <w:sz w:val="28"/>
          <w:szCs w:val="28"/>
        </w:rPr>
        <w:t xml:space="preserve">необходимые для </w:t>
      </w:r>
      <w:r w:rsidR="00AF1196" w:rsidRPr="00953557">
        <w:rPr>
          <w:rFonts w:ascii="Times New Roman" w:hAnsi="Times New Roman" w:cs="Times New Roman"/>
          <w:bCs/>
          <w:sz w:val="28"/>
          <w:szCs w:val="28"/>
        </w:rPr>
        <w:t>силовых видов спорта</w:t>
      </w:r>
      <w:r w:rsidRPr="00953557">
        <w:rPr>
          <w:bCs/>
          <w:sz w:val="28"/>
          <w:szCs w:val="28"/>
        </w:rPr>
        <w:t>;</w:t>
      </w:r>
    </w:p>
    <w:p w14:paraId="462EC6A2" w14:textId="77777777" w:rsidR="00905B74" w:rsidRPr="00953557" w:rsidRDefault="00AD1C1C" w:rsidP="000851DA">
      <w:pPr>
        <w:pStyle w:val="af0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3557">
        <w:rPr>
          <w:rFonts w:ascii="Times New Roman" w:hAnsi="Times New Roman" w:cs="Times New Roman"/>
          <w:sz w:val="28"/>
          <w:szCs w:val="28"/>
        </w:rPr>
        <w:t>способствовать развитию социальной активности обучающихся;</w:t>
      </w:r>
    </w:p>
    <w:p w14:paraId="30191701" w14:textId="191BF0EE" w:rsidR="00F430A1" w:rsidRPr="00953557" w:rsidRDefault="00F430A1" w:rsidP="000851DA">
      <w:pPr>
        <w:pStyle w:val="af0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3557">
        <w:rPr>
          <w:rFonts w:ascii="Times New Roman" w:hAnsi="Times New Roman" w:cs="Times New Roman"/>
          <w:sz w:val="28"/>
          <w:szCs w:val="28"/>
        </w:rPr>
        <w:t xml:space="preserve">способствовать самоопределению </w:t>
      </w:r>
      <w:r w:rsidR="00E835D3" w:rsidRPr="00953557">
        <w:rPr>
          <w:rFonts w:ascii="Times New Roman" w:hAnsi="Times New Roman" w:cs="Times New Roman"/>
          <w:sz w:val="28"/>
          <w:szCs w:val="28"/>
        </w:rPr>
        <w:t>обучающихся, спортивно-ориентировать.</w:t>
      </w:r>
    </w:p>
    <w:p w14:paraId="57A3A01F" w14:textId="77777777" w:rsidR="00E3544F" w:rsidRDefault="00E3544F" w:rsidP="000851DA">
      <w:pPr>
        <w:pStyle w:val="c4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A9CCBEF" w14:textId="12A82517" w:rsidR="00167351" w:rsidRPr="00953557" w:rsidRDefault="007D6D93" w:rsidP="000851DA">
      <w:pPr>
        <w:pStyle w:val="c4"/>
        <w:spacing w:before="0" w:beforeAutospacing="0" w:after="0" w:afterAutospacing="0"/>
        <w:jc w:val="center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СОДЕРЖАНИЕ ПРОГРАММЫ</w:t>
      </w:r>
    </w:p>
    <w:p w14:paraId="2C486B17" w14:textId="77777777" w:rsidR="00167351" w:rsidRPr="00953557" w:rsidRDefault="00167351" w:rsidP="000851DA">
      <w:pPr>
        <w:jc w:val="center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Учебный план</w:t>
      </w:r>
    </w:p>
    <w:p w14:paraId="7EA928EA" w14:textId="04BC3142" w:rsidR="00FA3835" w:rsidRPr="00953557" w:rsidRDefault="007D6D93" w:rsidP="000851DA">
      <w:pPr>
        <w:tabs>
          <w:tab w:val="left" w:pos="1671"/>
        </w:tabs>
        <w:spacing w:line="276" w:lineRule="auto"/>
        <w:jc w:val="right"/>
        <w:rPr>
          <w:sz w:val="24"/>
          <w:szCs w:val="24"/>
        </w:rPr>
      </w:pPr>
      <w:r w:rsidRPr="00953557">
        <w:rPr>
          <w:sz w:val="24"/>
          <w:szCs w:val="24"/>
        </w:rPr>
        <w:t>Таблица №1</w:t>
      </w: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4961"/>
        <w:gridCol w:w="992"/>
        <w:gridCol w:w="1134"/>
        <w:gridCol w:w="1559"/>
      </w:tblGrid>
      <w:tr w:rsidR="00B92F9E" w:rsidRPr="00953557" w14:paraId="5C31E364" w14:textId="77777777" w:rsidTr="000851DA">
        <w:trPr>
          <w:trHeight w:val="510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4D32" w14:textId="77777777" w:rsidR="00DF6128" w:rsidRPr="00DF6128" w:rsidRDefault="00B92F9E" w:rsidP="000851DA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F6128">
              <w:rPr>
                <w:b/>
                <w:sz w:val="28"/>
                <w:szCs w:val="28"/>
                <w:lang w:eastAsia="en-US"/>
              </w:rPr>
              <w:t>№</w:t>
            </w:r>
          </w:p>
          <w:p w14:paraId="6925E386" w14:textId="60825A11" w:rsidR="00B92F9E" w:rsidRPr="00DF6128" w:rsidRDefault="00B92F9E" w:rsidP="000851DA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F6128">
              <w:rPr>
                <w:b/>
                <w:sz w:val="28"/>
                <w:szCs w:val="28"/>
                <w:lang w:eastAsia="en-US"/>
              </w:rPr>
              <w:t>п\п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87E9" w14:textId="77777777" w:rsidR="00B92F9E" w:rsidRPr="00DF6128" w:rsidRDefault="00B92F9E" w:rsidP="000851DA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F6128">
              <w:rPr>
                <w:b/>
                <w:sz w:val="28"/>
                <w:szCs w:val="28"/>
                <w:lang w:eastAsia="en-US"/>
              </w:rPr>
              <w:t>Название раздела программы, тема.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E8D5A1" w14:textId="77777777" w:rsidR="00B92F9E" w:rsidRPr="00DF6128" w:rsidRDefault="00B92F9E" w:rsidP="000851DA">
            <w:pPr>
              <w:spacing w:after="200" w:line="276" w:lineRule="auto"/>
              <w:ind w:left="113" w:right="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DF6128">
              <w:rPr>
                <w:b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4F30" w14:textId="77777777" w:rsidR="00B92F9E" w:rsidRPr="00DF6128" w:rsidRDefault="00B92F9E" w:rsidP="000851DA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F6128">
              <w:rPr>
                <w:b/>
                <w:sz w:val="28"/>
                <w:szCs w:val="28"/>
                <w:lang w:eastAsia="en-US"/>
              </w:rPr>
              <w:t xml:space="preserve">Количество часов первого года обучения  </w:t>
            </w:r>
          </w:p>
        </w:tc>
      </w:tr>
      <w:tr w:rsidR="00B92F9E" w:rsidRPr="00953557" w14:paraId="38FD9E94" w14:textId="77777777" w:rsidTr="000851DA">
        <w:trPr>
          <w:trHeight w:val="418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6081" w14:textId="77777777" w:rsidR="00B92F9E" w:rsidRPr="00DF6128" w:rsidRDefault="00B92F9E" w:rsidP="000851DA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DAEE" w14:textId="77777777" w:rsidR="00B92F9E" w:rsidRPr="00DF6128" w:rsidRDefault="00B92F9E" w:rsidP="000851DA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9A6D" w14:textId="77777777" w:rsidR="00B92F9E" w:rsidRPr="00DF6128" w:rsidRDefault="00B92F9E" w:rsidP="000851DA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3542" w14:textId="77777777" w:rsidR="00B92F9E" w:rsidRPr="00DF6128" w:rsidRDefault="00B92F9E" w:rsidP="000851DA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F6128">
              <w:rPr>
                <w:b/>
                <w:sz w:val="28"/>
                <w:szCs w:val="28"/>
                <w:lang w:eastAsia="en-US"/>
              </w:rPr>
              <w:t xml:space="preserve">теория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E51D" w14:textId="77777777" w:rsidR="00B92F9E" w:rsidRPr="00DF6128" w:rsidRDefault="00B92F9E" w:rsidP="000851DA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DF6128">
              <w:rPr>
                <w:b/>
                <w:sz w:val="28"/>
                <w:szCs w:val="28"/>
                <w:lang w:eastAsia="en-US"/>
              </w:rPr>
              <w:t xml:space="preserve">практика </w:t>
            </w:r>
          </w:p>
        </w:tc>
      </w:tr>
      <w:tr w:rsidR="00B92F9E" w:rsidRPr="00953557" w14:paraId="4315074B" w14:textId="77777777" w:rsidTr="000851DA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324" w14:textId="35D5DD16" w:rsidR="00B92F9E" w:rsidRPr="00DF6128" w:rsidRDefault="00B92F9E" w:rsidP="000851D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4FFE" w14:textId="1B548FB7" w:rsidR="00B92F9E" w:rsidRPr="00DF6128" w:rsidRDefault="00B92F9E" w:rsidP="000851D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</w:rPr>
              <w:t>Инструктаж по ТБ. История возникновения тяжелой атлетики.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9D09" w14:textId="027585BF" w:rsidR="00B92F9E" w:rsidRPr="00DF6128" w:rsidRDefault="00B92F9E" w:rsidP="00085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5356" w14:textId="113293B3" w:rsidR="00B92F9E" w:rsidRPr="00DF6128" w:rsidRDefault="00B92F9E" w:rsidP="00085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  <w:lang w:eastAsia="en-US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E7D4" w14:textId="5C58E8A2" w:rsidR="00B92F9E" w:rsidRPr="00DF6128" w:rsidRDefault="00B92F9E" w:rsidP="00085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92F9E" w:rsidRPr="00953557" w14:paraId="180B8C35" w14:textId="77777777" w:rsidTr="000851DA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674F" w14:textId="26964247" w:rsidR="00B92F9E" w:rsidRPr="00DF6128" w:rsidRDefault="00DF6128" w:rsidP="000851D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2FD9" w14:textId="46AB8909" w:rsidR="00B92F9E" w:rsidRPr="00DF6128" w:rsidRDefault="00B92F9E" w:rsidP="000851D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</w:rPr>
              <w:t>Теория.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4BE7" w14:textId="543DDE07" w:rsidR="00B92F9E" w:rsidRPr="00DF6128" w:rsidRDefault="00DF6128" w:rsidP="00085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  <w:lang w:eastAsia="en-US"/>
              </w:rPr>
              <w:t>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E657" w14:textId="524181AF" w:rsidR="00B92F9E" w:rsidRPr="00DF6128" w:rsidRDefault="00DF6128" w:rsidP="00085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  <w:lang w:eastAsia="en-US"/>
              </w:rPr>
              <w:t>21,5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502D" w14:textId="5E7E12FC" w:rsidR="00B92F9E" w:rsidRPr="00DF6128" w:rsidRDefault="00FD7DDD" w:rsidP="00085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92F9E" w:rsidRPr="00953557" w14:paraId="1ABA5F2B" w14:textId="77777777" w:rsidTr="000851DA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981C" w14:textId="642F3EB7" w:rsidR="00B92F9E" w:rsidRPr="00DF6128" w:rsidRDefault="00DF6128" w:rsidP="000851D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2F41" w14:textId="0F64E5F2" w:rsidR="00B92F9E" w:rsidRPr="00DF6128" w:rsidRDefault="00B92F9E" w:rsidP="000851D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</w:rPr>
              <w:t>Общая физическая подготовка и специальная физическая подготовка.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BC96" w14:textId="77B76E10" w:rsidR="00B92F9E" w:rsidRPr="00DF6128" w:rsidRDefault="00DF6128" w:rsidP="00085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  <w:lang w:eastAsia="en-US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9684" w14:textId="146949F1" w:rsidR="00B92F9E" w:rsidRPr="00DF6128" w:rsidRDefault="00B92F9E" w:rsidP="00085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1F7F" w14:textId="33D45058" w:rsidR="00B92F9E" w:rsidRPr="00DF6128" w:rsidRDefault="00DF6128" w:rsidP="00085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  <w:lang w:eastAsia="en-US"/>
              </w:rPr>
              <w:t>203,5</w:t>
            </w:r>
          </w:p>
        </w:tc>
      </w:tr>
      <w:tr w:rsidR="00B92F9E" w:rsidRPr="00953557" w14:paraId="2AF6A811" w14:textId="77777777" w:rsidTr="000851DA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B595" w14:textId="43F87E0A" w:rsidR="00B92F9E" w:rsidRPr="00DF6128" w:rsidRDefault="00DF6128" w:rsidP="000851D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017A" w14:textId="55DC5ADC" w:rsidR="00B92F9E" w:rsidRPr="00DF6128" w:rsidRDefault="00B92F9E" w:rsidP="000851D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</w:rPr>
              <w:t>Избранный вид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71F8" w14:textId="4EA7FDE6" w:rsidR="00B92F9E" w:rsidRPr="00DF6128" w:rsidRDefault="00DF6128" w:rsidP="00085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  <w:lang w:eastAsia="en-US"/>
              </w:rPr>
              <w:t>145,5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3055" w14:textId="613B3FCD" w:rsidR="00B92F9E" w:rsidRPr="00DF6128" w:rsidRDefault="00B92F9E" w:rsidP="00085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DC4F" w14:textId="6840BFC4" w:rsidR="00B92F9E" w:rsidRPr="00DF6128" w:rsidRDefault="001F59D2" w:rsidP="000851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F6128">
              <w:rPr>
                <w:sz w:val="28"/>
                <w:szCs w:val="28"/>
                <w:lang w:eastAsia="en-US"/>
              </w:rPr>
              <w:t>145,5</w:t>
            </w:r>
          </w:p>
        </w:tc>
      </w:tr>
      <w:tr w:rsidR="00B92F9E" w:rsidRPr="00953557" w14:paraId="19CCD564" w14:textId="77777777" w:rsidTr="000851DA">
        <w:trPr>
          <w:trHeight w:val="45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4BE8" w14:textId="77777777" w:rsidR="00B92F9E" w:rsidRPr="00DF6128" w:rsidRDefault="00B92F9E" w:rsidP="000851D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ED02" w14:textId="34E9A4C6" w:rsidR="00B92F9E" w:rsidRPr="00DF6128" w:rsidRDefault="00043432" w:rsidP="000851D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DF6128">
              <w:rPr>
                <w:b/>
                <w:sz w:val="28"/>
                <w:szCs w:val="28"/>
                <w:lang w:eastAsia="en-US"/>
              </w:rPr>
              <w:t>И</w:t>
            </w:r>
            <w:r w:rsidR="00B92F9E" w:rsidRPr="00DF6128">
              <w:rPr>
                <w:b/>
                <w:sz w:val="28"/>
                <w:szCs w:val="28"/>
                <w:lang w:eastAsia="en-US"/>
              </w:rPr>
              <w:t>того</w:t>
            </w:r>
            <w:r w:rsidRPr="00DF6128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2485" w14:textId="68C3BEEA" w:rsidR="00B92F9E" w:rsidRPr="00DF6128" w:rsidRDefault="00B92F9E" w:rsidP="000851D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F6128">
              <w:rPr>
                <w:b/>
                <w:sz w:val="28"/>
                <w:szCs w:val="28"/>
                <w:lang w:eastAsia="en-US"/>
              </w:rPr>
              <w:t>372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BE08" w14:textId="4F40AB61" w:rsidR="00B92F9E" w:rsidRPr="00DF6128" w:rsidRDefault="00B92F9E" w:rsidP="000851D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F6128">
              <w:rPr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3032" w14:textId="133579DF" w:rsidR="00B92F9E" w:rsidRPr="00DF6128" w:rsidRDefault="00B92F9E" w:rsidP="000851D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DF6128">
              <w:rPr>
                <w:b/>
                <w:sz w:val="28"/>
                <w:szCs w:val="28"/>
                <w:lang w:eastAsia="en-US"/>
              </w:rPr>
              <w:t>349</w:t>
            </w:r>
          </w:p>
        </w:tc>
      </w:tr>
    </w:tbl>
    <w:p w14:paraId="3B42AB04" w14:textId="77777777" w:rsidR="00E3544F" w:rsidRPr="00FD7DDD" w:rsidRDefault="00E3544F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4"/>
          <w:szCs w:val="24"/>
        </w:rPr>
      </w:pPr>
    </w:p>
    <w:p w14:paraId="6328EC59" w14:textId="77777777" w:rsidR="009429B5" w:rsidRPr="00953557" w:rsidRDefault="009429B5" w:rsidP="000851DA">
      <w:pPr>
        <w:jc w:val="center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Содержание учебного плана.</w:t>
      </w:r>
    </w:p>
    <w:p w14:paraId="6641E1D4" w14:textId="77777777" w:rsidR="008B7D5F" w:rsidRPr="00953557" w:rsidRDefault="008B7D5F" w:rsidP="000851DA">
      <w:pPr>
        <w:jc w:val="center"/>
        <w:rPr>
          <w:b/>
          <w:sz w:val="28"/>
          <w:szCs w:val="28"/>
        </w:rPr>
      </w:pPr>
    </w:p>
    <w:p w14:paraId="33FFFF21" w14:textId="36168014" w:rsidR="009429B5" w:rsidRPr="00953557" w:rsidRDefault="000851DA" w:rsidP="000851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429B5" w:rsidRPr="00953557">
        <w:rPr>
          <w:b/>
          <w:sz w:val="28"/>
          <w:szCs w:val="28"/>
        </w:rPr>
        <w:t>Обязательные предметные области</w:t>
      </w:r>
    </w:p>
    <w:p w14:paraId="1A1CFB24" w14:textId="77777777" w:rsidR="009346A8" w:rsidRPr="00953557" w:rsidRDefault="009346A8" w:rsidP="000851DA">
      <w:pPr>
        <w:pStyle w:val="af0"/>
        <w:suppressAutoHyphens w:val="0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57">
        <w:rPr>
          <w:rFonts w:ascii="Times New Roman" w:hAnsi="Times New Roman" w:cs="Times New Roman"/>
          <w:b/>
          <w:sz w:val="28"/>
          <w:szCs w:val="28"/>
        </w:rPr>
        <w:t>1.1. Вводное занятие.</w:t>
      </w:r>
    </w:p>
    <w:p w14:paraId="7B59F73F" w14:textId="6AAD7695" w:rsidR="009429B5" w:rsidRPr="00953557" w:rsidRDefault="009429B5" w:rsidP="000851DA">
      <w:pPr>
        <w:pStyle w:val="af0"/>
        <w:suppressAutoHyphens w:val="0"/>
        <w:spacing w:after="0" w:line="240" w:lineRule="auto"/>
        <w:ind w:left="0"/>
        <w:contextualSpacing/>
        <w:jc w:val="both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953557"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 w:rsidRPr="00953557">
        <w:rPr>
          <w:rFonts w:ascii="Times New Roman" w:hAnsi="Times New Roman" w:cs="Times New Roman"/>
          <w:sz w:val="28"/>
          <w:szCs w:val="28"/>
        </w:rPr>
        <w:t xml:space="preserve">: </w:t>
      </w:r>
      <w:r w:rsidRPr="00953557">
        <w:rPr>
          <w:rStyle w:val="c2"/>
          <w:rFonts w:ascii="Times New Roman" w:hAnsi="Times New Roman" w:cs="Times New Roman"/>
          <w:bCs/>
          <w:sz w:val="28"/>
          <w:szCs w:val="28"/>
        </w:rPr>
        <w:t>Знакомство с обучающимися. Знакомство с учебно-тренировочным режимом, содержанием программного материала. Проведение инструктажа по ОТ и ТБ во время занятий.  Правила поведения в раздевалке, на местах проведения занятия.</w:t>
      </w:r>
    </w:p>
    <w:p w14:paraId="1613B682" w14:textId="5C3F3507" w:rsidR="009429B5" w:rsidRPr="00953557" w:rsidRDefault="009429B5" w:rsidP="000851DA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53557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 xml:space="preserve">Практика: </w:t>
      </w:r>
      <w:r w:rsidRPr="00953557">
        <w:rPr>
          <w:rFonts w:ascii="Times New Roman" w:hAnsi="Times New Roman" w:cs="Times New Roman"/>
          <w:sz w:val="28"/>
          <w:szCs w:val="28"/>
        </w:rPr>
        <w:t>Ознакомление с местами проведения занятий. Ознакомление с инвентарем и оборудованием. Под</w:t>
      </w:r>
      <w:r w:rsidR="00AF1196" w:rsidRPr="00953557">
        <w:rPr>
          <w:rFonts w:ascii="Times New Roman" w:hAnsi="Times New Roman" w:cs="Times New Roman"/>
          <w:sz w:val="28"/>
          <w:szCs w:val="28"/>
        </w:rPr>
        <w:t>готовка мест проведения занятий.</w:t>
      </w:r>
      <w:r w:rsidRPr="00953557">
        <w:rPr>
          <w:rFonts w:ascii="Times New Roman" w:hAnsi="Times New Roman" w:cs="Times New Roman"/>
          <w:sz w:val="28"/>
          <w:szCs w:val="28"/>
        </w:rPr>
        <w:t xml:space="preserve">  Спортивная одежда. Медицинский допуск к занятиям. Элементы само страховки при выполнении физических упражнений.</w:t>
      </w:r>
    </w:p>
    <w:p w14:paraId="745189DF" w14:textId="190C7621" w:rsidR="009429B5" w:rsidRPr="00953557" w:rsidRDefault="009429B5" w:rsidP="000851DA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557">
        <w:rPr>
          <w:rFonts w:ascii="Times New Roman" w:hAnsi="Times New Roman" w:cs="Times New Roman"/>
          <w:b/>
          <w:sz w:val="28"/>
          <w:szCs w:val="28"/>
        </w:rPr>
        <w:t>1.2. Теоретическая подготовка.</w:t>
      </w:r>
    </w:p>
    <w:p w14:paraId="635E2A0B" w14:textId="47E24FBB" w:rsidR="00AF1196" w:rsidRPr="00953557" w:rsidRDefault="00141EC4" w:rsidP="000851DA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  <w:r w:rsidRPr="00953557">
        <w:rPr>
          <w:rStyle w:val="c1"/>
          <w:i/>
          <w:iCs/>
          <w:sz w:val="28"/>
          <w:szCs w:val="28"/>
        </w:rPr>
        <w:t>Темы:</w:t>
      </w:r>
      <w:r w:rsidRPr="00953557">
        <w:rPr>
          <w:sz w:val="28"/>
          <w:szCs w:val="28"/>
        </w:rPr>
        <w:t xml:space="preserve"> </w:t>
      </w:r>
      <w:r w:rsidR="00AF1196" w:rsidRPr="00953557">
        <w:rPr>
          <w:sz w:val="28"/>
          <w:szCs w:val="26"/>
        </w:rPr>
        <w:t>Физичес</w:t>
      </w:r>
      <w:r w:rsidR="00AC5419" w:rsidRPr="00953557">
        <w:rPr>
          <w:sz w:val="28"/>
          <w:szCs w:val="26"/>
        </w:rPr>
        <w:t xml:space="preserve">кая культура и спорт в России. </w:t>
      </w:r>
      <w:r w:rsidR="00AF1196" w:rsidRPr="00953557">
        <w:rPr>
          <w:sz w:val="28"/>
          <w:szCs w:val="26"/>
        </w:rPr>
        <w:t xml:space="preserve">Понятие «физическая культура». Роль физической культуры  в  воспитании  молодежи.  </w:t>
      </w:r>
    </w:p>
    <w:p w14:paraId="58054DE3" w14:textId="6921689F" w:rsidR="00AF1196" w:rsidRPr="00953557" w:rsidRDefault="00AF1196" w:rsidP="000851DA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  <w:r w:rsidRPr="00953557">
        <w:rPr>
          <w:sz w:val="28"/>
          <w:szCs w:val="26"/>
        </w:rPr>
        <w:t xml:space="preserve">Краткий </w:t>
      </w:r>
      <w:r w:rsidR="00AC5419" w:rsidRPr="00953557">
        <w:rPr>
          <w:sz w:val="28"/>
          <w:szCs w:val="26"/>
        </w:rPr>
        <w:t xml:space="preserve">обзор развития тяжелой атлетики, гиревого спорта и спортивного троеборья в России и за рубежом. </w:t>
      </w:r>
      <w:r w:rsidRPr="00953557">
        <w:rPr>
          <w:sz w:val="28"/>
          <w:szCs w:val="28"/>
        </w:rPr>
        <w:t>Первые чемпионаты России по поднятию тяжестей. Первые чемпионаты Мира и Европы по поднятию тяжестей, участие российских спортсменов. Краткие сведения о строении и функциях организма человека. Влияние физических упражнений с отягощениями на организм занимающихся.</w:t>
      </w:r>
      <w:r w:rsidR="00FB737E" w:rsidRPr="00953557">
        <w:rPr>
          <w:sz w:val="28"/>
          <w:szCs w:val="26"/>
        </w:rPr>
        <w:t xml:space="preserve"> </w:t>
      </w:r>
      <w:r w:rsidRPr="00953557">
        <w:rPr>
          <w:sz w:val="28"/>
          <w:szCs w:val="28"/>
        </w:rPr>
        <w:t>Опорно-двигательный аппарат, костная и мышечная система, связка, их строение и функции. Основные сведения о кровообращении, составе и значении крови. Сердце и сосуды. Дыхание и газообмен. Органы пищеварения и обмен веществ. Органы выделения. Центральная нервная система и ее роль в жизнедеятельности всего организма.</w:t>
      </w:r>
      <w:r w:rsidR="00FB737E" w:rsidRPr="00953557">
        <w:rPr>
          <w:sz w:val="28"/>
          <w:szCs w:val="28"/>
        </w:rPr>
        <w:t xml:space="preserve"> </w:t>
      </w:r>
      <w:r w:rsidRPr="00953557">
        <w:rPr>
          <w:sz w:val="28"/>
          <w:szCs w:val="28"/>
        </w:rPr>
        <w:t xml:space="preserve">Влияние различных физических упражнений и упражнений с отягощением на организм человека. Воздействие физических упражнений на развитие силовых способностей и других физических качеств. Понятие о гигиене. Гигиена одежды и обуви. Гигиена жилища и места занятий </w:t>
      </w:r>
      <w:r w:rsidR="00FB737E" w:rsidRPr="00953557">
        <w:rPr>
          <w:sz w:val="28"/>
          <w:szCs w:val="28"/>
        </w:rPr>
        <w:t>силовыми видами спорта</w:t>
      </w:r>
      <w:r w:rsidRPr="00953557">
        <w:rPr>
          <w:sz w:val="28"/>
          <w:szCs w:val="28"/>
        </w:rPr>
        <w:t>. Гигиеническое значение водных процедур. Меры личной и общественной профилактики.</w:t>
      </w:r>
    </w:p>
    <w:p w14:paraId="486B4590" w14:textId="010E2811" w:rsidR="00AC5419" w:rsidRPr="00953557" w:rsidRDefault="00AF1196" w:rsidP="000851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Значение заливания. Гигиенические основы и принципы закаливания. Средства зак</w:t>
      </w:r>
      <w:r w:rsidR="00FB737E" w:rsidRPr="00953557">
        <w:rPr>
          <w:sz w:val="28"/>
          <w:szCs w:val="28"/>
        </w:rPr>
        <w:t xml:space="preserve">аливания: солнце, воздух, вода. </w:t>
      </w:r>
      <w:r w:rsidRPr="00953557">
        <w:rPr>
          <w:sz w:val="28"/>
          <w:szCs w:val="28"/>
        </w:rPr>
        <w:t xml:space="preserve">Режим юного </w:t>
      </w:r>
      <w:r w:rsidR="00FB737E" w:rsidRPr="00953557">
        <w:rPr>
          <w:sz w:val="28"/>
          <w:szCs w:val="28"/>
        </w:rPr>
        <w:t>спортсмена</w:t>
      </w:r>
      <w:r w:rsidRPr="00953557">
        <w:rPr>
          <w:sz w:val="28"/>
          <w:szCs w:val="28"/>
        </w:rPr>
        <w:t xml:space="preserve">. Режим учебы,  отдыха и питания, тренировки и сна. Техника выполнения упражнений в </w:t>
      </w:r>
      <w:r w:rsidR="00FB737E" w:rsidRPr="00953557">
        <w:rPr>
          <w:sz w:val="28"/>
          <w:szCs w:val="28"/>
        </w:rPr>
        <w:t>силовых видах спорта</w:t>
      </w:r>
      <w:r w:rsidRPr="00953557">
        <w:rPr>
          <w:sz w:val="28"/>
          <w:szCs w:val="28"/>
        </w:rPr>
        <w:t>. Особенности техники выполнения упражнений со штангой: большой вес снаряда, ограниченность в амплитуде движений, ограниченность во времени и площади опоры, сложность коррекции движения.</w:t>
      </w:r>
      <w:r w:rsidR="00FB737E" w:rsidRPr="00953557">
        <w:rPr>
          <w:sz w:val="28"/>
          <w:szCs w:val="28"/>
        </w:rPr>
        <w:t xml:space="preserve"> Особенности техники выполнения упражнений с гирями. Особенности техники выполнения упражнений в </w:t>
      </w:r>
      <w:r w:rsidR="003E17E5" w:rsidRPr="00953557">
        <w:rPr>
          <w:sz w:val="28"/>
          <w:szCs w:val="28"/>
        </w:rPr>
        <w:t>силовом</w:t>
      </w:r>
      <w:r w:rsidR="00FB737E" w:rsidRPr="00953557">
        <w:rPr>
          <w:sz w:val="28"/>
          <w:szCs w:val="28"/>
        </w:rPr>
        <w:t xml:space="preserve"> троеборье.  </w:t>
      </w:r>
      <w:r w:rsidRPr="00953557">
        <w:rPr>
          <w:sz w:val="28"/>
          <w:szCs w:val="28"/>
        </w:rPr>
        <w:t xml:space="preserve">Гибкость – одно из основных качеств </w:t>
      </w:r>
      <w:r w:rsidR="00FB737E" w:rsidRPr="00953557">
        <w:rPr>
          <w:sz w:val="28"/>
          <w:szCs w:val="28"/>
        </w:rPr>
        <w:t>силовой подготовки</w:t>
      </w:r>
      <w:r w:rsidRPr="00953557">
        <w:rPr>
          <w:sz w:val="28"/>
          <w:szCs w:val="28"/>
        </w:rPr>
        <w:t xml:space="preserve">, необходимых для успешного выполнения упражнений. </w:t>
      </w:r>
      <w:r w:rsidR="00AC5419" w:rsidRPr="00953557">
        <w:rPr>
          <w:sz w:val="28"/>
          <w:szCs w:val="28"/>
        </w:rPr>
        <w:t xml:space="preserve">ОФП и СФП юных </w:t>
      </w:r>
      <w:r w:rsidR="00FB737E" w:rsidRPr="00953557">
        <w:rPr>
          <w:sz w:val="28"/>
          <w:szCs w:val="28"/>
        </w:rPr>
        <w:t>силовиков</w:t>
      </w:r>
      <w:r w:rsidR="00AC5419" w:rsidRPr="00953557">
        <w:rPr>
          <w:sz w:val="28"/>
          <w:szCs w:val="28"/>
        </w:rPr>
        <w:t xml:space="preserve"> и ее роль в процессе тренировки. Общая подготовка как основа развития различных качеств, способностей, двигательных функций спортсмена и повышения спортивной работоспособности. Правила соревнований по </w:t>
      </w:r>
      <w:r w:rsidR="00FB737E" w:rsidRPr="00953557">
        <w:rPr>
          <w:sz w:val="28"/>
          <w:szCs w:val="28"/>
        </w:rPr>
        <w:t>силовым видам спорта</w:t>
      </w:r>
      <w:r w:rsidR="00AC5419" w:rsidRPr="00953557">
        <w:rPr>
          <w:sz w:val="28"/>
          <w:szCs w:val="28"/>
        </w:rPr>
        <w:t xml:space="preserve">. Виды и характер соревнований. Программа соревнований. Участники: их права, обязанности, форма и одежда. Оборудование и инвентарь. </w:t>
      </w:r>
    </w:p>
    <w:p w14:paraId="6AA24B29" w14:textId="26C3110F" w:rsidR="00AF1196" w:rsidRPr="00953557" w:rsidRDefault="00AF1196" w:rsidP="000851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94B0C8E" w14:textId="4E210A26" w:rsidR="00141EC4" w:rsidRPr="00953557" w:rsidRDefault="00265AE2" w:rsidP="000851DA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1.3. Общая физическая подготовка.</w:t>
      </w:r>
    </w:p>
    <w:p w14:paraId="18014460" w14:textId="77777777" w:rsidR="00265AE2" w:rsidRPr="00953557" w:rsidRDefault="00265AE2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spacing w:val="-2"/>
          <w:sz w:val="28"/>
          <w:szCs w:val="28"/>
          <w:u w:val="single"/>
        </w:rPr>
      </w:pPr>
      <w:r w:rsidRPr="00953557">
        <w:rPr>
          <w:rStyle w:val="c1"/>
          <w:bCs/>
          <w:i/>
          <w:iCs/>
          <w:sz w:val="28"/>
          <w:szCs w:val="28"/>
          <w:u w:val="single"/>
        </w:rPr>
        <w:t>Теоретическая часть:</w:t>
      </w:r>
      <w:r w:rsidRPr="00953557">
        <w:rPr>
          <w:spacing w:val="-2"/>
          <w:sz w:val="28"/>
          <w:szCs w:val="28"/>
          <w:u w:val="single"/>
        </w:rPr>
        <w:t xml:space="preserve"> </w:t>
      </w:r>
    </w:p>
    <w:p w14:paraId="03A8CA81" w14:textId="4811B82F" w:rsidR="00265AE2" w:rsidRPr="00953557" w:rsidRDefault="00265AE2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c1"/>
          <w:b/>
          <w:bCs/>
          <w:i/>
          <w:iCs/>
          <w:sz w:val="28"/>
          <w:szCs w:val="28"/>
        </w:rPr>
      </w:pPr>
      <w:r w:rsidRPr="00953557">
        <w:rPr>
          <w:spacing w:val="-2"/>
          <w:sz w:val="28"/>
          <w:szCs w:val="28"/>
        </w:rPr>
        <w:t xml:space="preserve">Подбор упражнений, выполнение индивидуальных комплексов утренней зарядки. Упражнения для формирования правильной осанки, профилактики плоскостопия и их коррекции. Подводящие и подготовительные упражнения </w:t>
      </w:r>
      <w:r w:rsidRPr="00953557">
        <w:rPr>
          <w:spacing w:val="-2"/>
          <w:sz w:val="28"/>
          <w:szCs w:val="28"/>
        </w:rPr>
        <w:lastRenderedPageBreak/>
        <w:t xml:space="preserve">в </w:t>
      </w:r>
      <w:r w:rsidR="00FB737E" w:rsidRPr="00953557">
        <w:rPr>
          <w:spacing w:val="-2"/>
          <w:sz w:val="28"/>
          <w:szCs w:val="28"/>
        </w:rPr>
        <w:t>силовых видах спорта</w:t>
      </w:r>
      <w:r w:rsidRPr="00953557">
        <w:rPr>
          <w:spacing w:val="-2"/>
          <w:sz w:val="28"/>
          <w:szCs w:val="28"/>
        </w:rPr>
        <w:t>, необходимые для освоения двигательных действий. Проведение самостоятельных занятий по физической подготовке. Основы саморегуляции эмоционального состояния при занятиях спортом. Последовательное выполнение частей занятия, наблюдение за режимом нагрузки (по частоте сердечных сокращений) в течение занятия.</w:t>
      </w:r>
    </w:p>
    <w:p w14:paraId="60D75422" w14:textId="555E9B10" w:rsidR="006877DB" w:rsidRPr="00953557" w:rsidRDefault="00265AE2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c1"/>
          <w:i/>
          <w:iCs/>
          <w:sz w:val="28"/>
          <w:szCs w:val="28"/>
        </w:rPr>
      </w:pPr>
      <w:r w:rsidRPr="00953557">
        <w:rPr>
          <w:rStyle w:val="c1"/>
          <w:bCs/>
          <w:i/>
          <w:iCs/>
          <w:sz w:val="28"/>
          <w:szCs w:val="28"/>
          <w:u w:val="single"/>
        </w:rPr>
        <w:t>Практическая часть</w:t>
      </w:r>
      <w:r w:rsidRPr="00953557">
        <w:rPr>
          <w:rStyle w:val="c1"/>
          <w:bCs/>
          <w:i/>
          <w:iCs/>
          <w:sz w:val="28"/>
          <w:szCs w:val="28"/>
        </w:rPr>
        <w:t>:</w:t>
      </w:r>
      <w:r w:rsidRPr="00953557">
        <w:rPr>
          <w:rStyle w:val="c1"/>
          <w:i/>
          <w:iCs/>
          <w:sz w:val="28"/>
          <w:szCs w:val="28"/>
        </w:rPr>
        <w:t xml:space="preserve"> </w:t>
      </w:r>
    </w:p>
    <w:p w14:paraId="46AFD8AE" w14:textId="7AE8F07B" w:rsidR="009F67CD" w:rsidRPr="00953557" w:rsidRDefault="00265AE2" w:rsidP="000851D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3557">
        <w:rPr>
          <w:rStyle w:val="c1"/>
          <w:i/>
          <w:iCs/>
          <w:sz w:val="28"/>
          <w:szCs w:val="28"/>
        </w:rPr>
        <w:t>Гимнастические упражнения.</w:t>
      </w:r>
      <w:r w:rsidRPr="00953557">
        <w:rPr>
          <w:rStyle w:val="apple-converted-space"/>
          <w:i/>
          <w:iCs/>
          <w:sz w:val="28"/>
          <w:szCs w:val="28"/>
        </w:rPr>
        <w:t xml:space="preserve"> </w:t>
      </w:r>
      <w:r w:rsidRPr="00953557">
        <w:rPr>
          <w:rStyle w:val="c1"/>
          <w:sz w:val="28"/>
          <w:szCs w:val="28"/>
        </w:rPr>
        <w:t xml:space="preserve">Упражнения для мышц рук и плечевого пояса. Упражнения без предметов индивидуальные и в парах. Упражнения с набивными мячами - поднимание, опускание, перебрасывание с одной руки на другую перед собой, броски, ловля; в парах держась за мяч - упражнения в сопротивлении. Упражнения для мышц туловища и шеи. Упражнения без предметов индивидуальные и в парах (наклоны вперед, назад, вправо, влево, наклоны и повороты головы). Упражнения с набивными мячами - лежа на спине и лицом вниз, сгибание и поднимание ног, мяч зажат между стопами ног, прогибание, наклоны, упражнения в парах. Упражнения для мышц ног и таза. Упражнения без предметов индивидуальные и в парах (приседания в различных исходных положениях, подскоки, ходьба, бег). Упражнения с набивными мячами - приседания, выпады, прыжки, подскоки. Упражнения с гантелями - бег, прыжки, приседания. Упражнения на снарядах (гимнастическая стенка, скамейка). Упражнения со скакалкой. Прыжки в высоту, с прямого разбега (с мостика) согнув ноги через планку (веревочку). </w:t>
      </w:r>
      <w:r w:rsidRPr="00953557">
        <w:rPr>
          <w:sz w:val="28"/>
          <w:szCs w:val="28"/>
        </w:rPr>
        <w:t xml:space="preserve">Упражнения для повышения быстроты.  Упражнения для повышения гибкости. </w:t>
      </w:r>
      <w:r w:rsidR="00A67119" w:rsidRPr="00953557">
        <w:rPr>
          <w:sz w:val="28"/>
          <w:szCs w:val="28"/>
        </w:rPr>
        <w:t xml:space="preserve"> </w:t>
      </w:r>
      <w:r w:rsidRPr="00953557">
        <w:rPr>
          <w:sz w:val="28"/>
          <w:szCs w:val="28"/>
        </w:rPr>
        <w:t xml:space="preserve">Упражнения типа «полоса препятствий». Упражнения для развития общей выносливости. </w:t>
      </w:r>
    </w:p>
    <w:p w14:paraId="6A72B351" w14:textId="2602D6D8" w:rsidR="00265AE2" w:rsidRPr="00953557" w:rsidRDefault="00265AE2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1.4. Специальная физическая подготовка.</w:t>
      </w:r>
    </w:p>
    <w:p w14:paraId="5357805C" w14:textId="77777777" w:rsidR="00022594" w:rsidRPr="00953557" w:rsidRDefault="00022594" w:rsidP="000851DA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sz w:val="28"/>
          <w:szCs w:val="28"/>
        </w:rPr>
      </w:pPr>
      <w:r w:rsidRPr="00953557">
        <w:rPr>
          <w:rStyle w:val="c1"/>
          <w:i/>
          <w:sz w:val="28"/>
          <w:szCs w:val="28"/>
        </w:rPr>
        <w:t>Теоретическая часть:</w:t>
      </w:r>
      <w:r w:rsidRPr="00953557">
        <w:rPr>
          <w:sz w:val="28"/>
          <w:szCs w:val="28"/>
        </w:rPr>
        <w:t xml:space="preserve"> </w:t>
      </w:r>
    </w:p>
    <w:p w14:paraId="5EE41C24" w14:textId="27E12578" w:rsidR="00022594" w:rsidRPr="00953557" w:rsidRDefault="00022594" w:rsidP="000851DA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c1"/>
          <w:b/>
          <w:sz w:val="28"/>
          <w:szCs w:val="28"/>
        </w:rPr>
      </w:pPr>
      <w:r w:rsidRPr="00953557">
        <w:rPr>
          <w:sz w:val="28"/>
          <w:szCs w:val="28"/>
        </w:rPr>
        <w:t xml:space="preserve"> </w:t>
      </w:r>
      <w:r w:rsidR="005F07B5" w:rsidRPr="00953557">
        <w:rPr>
          <w:sz w:val="28"/>
          <w:szCs w:val="28"/>
        </w:rPr>
        <w:t>СФП силовиков и краткая характеристика ее средств</w:t>
      </w:r>
      <w:r w:rsidR="00A67119" w:rsidRPr="00953557">
        <w:rPr>
          <w:sz w:val="28"/>
          <w:szCs w:val="28"/>
        </w:rPr>
        <w:t xml:space="preserve">. </w:t>
      </w:r>
      <w:r w:rsidRPr="00953557">
        <w:rPr>
          <w:sz w:val="28"/>
          <w:szCs w:val="28"/>
        </w:rPr>
        <w:t xml:space="preserve">Классификация специальных физических упражнений, развивающих морфофункциональные качества </w:t>
      </w:r>
      <w:r w:rsidR="00A67119" w:rsidRPr="00953557">
        <w:rPr>
          <w:sz w:val="28"/>
          <w:szCs w:val="28"/>
        </w:rPr>
        <w:t>силовиков</w:t>
      </w:r>
      <w:r w:rsidRPr="00953557">
        <w:rPr>
          <w:sz w:val="28"/>
          <w:szCs w:val="28"/>
        </w:rPr>
        <w:t xml:space="preserve">. Методика определения уровня специальной физической подготовки.  </w:t>
      </w:r>
    </w:p>
    <w:p w14:paraId="66BF3A0C" w14:textId="76CE8FDF" w:rsidR="005F07B5" w:rsidRPr="00953557" w:rsidRDefault="00022594" w:rsidP="000851DA">
      <w:pPr>
        <w:widowControl w:val="0"/>
        <w:contextualSpacing/>
        <w:jc w:val="both"/>
        <w:rPr>
          <w:sz w:val="28"/>
          <w:szCs w:val="24"/>
        </w:rPr>
      </w:pPr>
      <w:r w:rsidRPr="00953557">
        <w:rPr>
          <w:rStyle w:val="c1"/>
          <w:bCs/>
          <w:i/>
          <w:iCs/>
          <w:sz w:val="28"/>
          <w:szCs w:val="28"/>
        </w:rPr>
        <w:t>Практическая часть</w:t>
      </w:r>
      <w:r w:rsidR="00467A5B" w:rsidRPr="00953557">
        <w:rPr>
          <w:rStyle w:val="c1"/>
          <w:bCs/>
          <w:i/>
          <w:iCs/>
          <w:sz w:val="28"/>
          <w:szCs w:val="28"/>
        </w:rPr>
        <w:t xml:space="preserve"> для тяжелой атлетики</w:t>
      </w:r>
      <w:r w:rsidRPr="00953557">
        <w:rPr>
          <w:rStyle w:val="c1"/>
          <w:b/>
          <w:sz w:val="28"/>
          <w:szCs w:val="28"/>
        </w:rPr>
        <w:t>:</w:t>
      </w:r>
      <w:r w:rsidRPr="00953557">
        <w:rPr>
          <w:sz w:val="28"/>
          <w:szCs w:val="28"/>
        </w:rPr>
        <w:t xml:space="preserve"> </w:t>
      </w:r>
      <w:r w:rsidR="00914C03" w:rsidRPr="00953557">
        <w:rPr>
          <w:sz w:val="28"/>
          <w:szCs w:val="24"/>
        </w:rPr>
        <w:t>и</w:t>
      </w:r>
      <w:r w:rsidR="005F07B5" w:rsidRPr="00953557">
        <w:rPr>
          <w:sz w:val="28"/>
          <w:szCs w:val="24"/>
        </w:rPr>
        <w:t>з дополнительных средств</w:t>
      </w:r>
      <w:r w:rsidR="005F07B5" w:rsidRPr="00953557">
        <w:rPr>
          <w:b/>
          <w:sz w:val="28"/>
          <w:szCs w:val="24"/>
        </w:rPr>
        <w:t xml:space="preserve"> </w:t>
      </w:r>
      <w:r w:rsidR="005F07B5" w:rsidRPr="00953557">
        <w:rPr>
          <w:sz w:val="28"/>
          <w:szCs w:val="24"/>
        </w:rPr>
        <w:t xml:space="preserve">постоянно применяются приседания со штангой на плечах стоя на носках и приседания в «ножницах» со штангой между ногами в прямых руках; наклоны с отягощением на «козле», со штангой на плечах, стоя на прямых ногах и со штангой на плечах, сидя на стуле; жим рывковым хватом из-за головы с последующим приседанием со штангой вверху. </w:t>
      </w:r>
    </w:p>
    <w:p w14:paraId="485BAFD7" w14:textId="4535BC39" w:rsidR="005F07B5" w:rsidRPr="00953557" w:rsidRDefault="005F07B5" w:rsidP="000851DA">
      <w:pPr>
        <w:widowControl w:val="0"/>
        <w:spacing w:after="200"/>
        <w:contextualSpacing/>
        <w:jc w:val="both"/>
        <w:rPr>
          <w:i/>
          <w:sz w:val="28"/>
          <w:szCs w:val="24"/>
        </w:rPr>
      </w:pPr>
      <w:r w:rsidRPr="00953557">
        <w:rPr>
          <w:sz w:val="28"/>
          <w:szCs w:val="24"/>
        </w:rPr>
        <w:t>Рывок классический, хват толчковой.</w:t>
      </w:r>
      <w:r w:rsidR="00733BA2" w:rsidRPr="00953557">
        <w:rPr>
          <w:i/>
          <w:sz w:val="28"/>
          <w:szCs w:val="24"/>
        </w:rPr>
        <w:t xml:space="preserve"> </w:t>
      </w:r>
      <w:r w:rsidRPr="00953557">
        <w:rPr>
          <w:sz w:val="28"/>
          <w:szCs w:val="24"/>
        </w:rPr>
        <w:t>Рывок классический из исходного положения (и.п.) гриф выше КС + из и.п. гриф ниже КС + рывок классический.</w:t>
      </w:r>
    </w:p>
    <w:p w14:paraId="4D8FE51D" w14:textId="7A947F77" w:rsidR="005F07B5" w:rsidRPr="00953557" w:rsidRDefault="005F07B5" w:rsidP="000851DA">
      <w:pPr>
        <w:widowControl w:val="0"/>
        <w:spacing w:after="200"/>
        <w:contextualSpacing/>
        <w:jc w:val="both"/>
        <w:rPr>
          <w:i/>
          <w:sz w:val="28"/>
          <w:szCs w:val="24"/>
        </w:rPr>
      </w:pPr>
      <w:r w:rsidRPr="00953557">
        <w:rPr>
          <w:sz w:val="28"/>
          <w:szCs w:val="24"/>
        </w:rPr>
        <w:t>Рывок в полу</w:t>
      </w:r>
      <w:r w:rsidR="00733BA2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присед, хват толчковый.</w:t>
      </w:r>
      <w:r w:rsidR="00733BA2" w:rsidRPr="00953557">
        <w:rPr>
          <w:i/>
          <w:sz w:val="28"/>
          <w:szCs w:val="24"/>
        </w:rPr>
        <w:t xml:space="preserve"> </w:t>
      </w:r>
      <w:r w:rsidRPr="00953557">
        <w:rPr>
          <w:sz w:val="28"/>
          <w:szCs w:val="24"/>
        </w:rPr>
        <w:t>Тяга рывковая до коленей, стоя на  подставке.</w:t>
      </w:r>
      <w:r w:rsidR="00733BA2" w:rsidRPr="00953557">
        <w:rPr>
          <w:i/>
          <w:sz w:val="28"/>
          <w:szCs w:val="24"/>
        </w:rPr>
        <w:t xml:space="preserve"> </w:t>
      </w:r>
      <w:r w:rsidRPr="00953557">
        <w:rPr>
          <w:sz w:val="28"/>
          <w:szCs w:val="24"/>
        </w:rPr>
        <w:t>Тяга рывковая, хват обратный.</w:t>
      </w:r>
      <w:r w:rsidR="00733BA2" w:rsidRPr="00953557">
        <w:rPr>
          <w:i/>
          <w:sz w:val="28"/>
          <w:szCs w:val="24"/>
        </w:rPr>
        <w:t xml:space="preserve"> </w:t>
      </w:r>
      <w:r w:rsidRPr="00953557">
        <w:rPr>
          <w:sz w:val="28"/>
          <w:szCs w:val="24"/>
        </w:rPr>
        <w:t>Подъем штанги на грудь из и.п. ноги прямые.</w:t>
      </w:r>
      <w:r w:rsidR="00733BA2" w:rsidRPr="00953557">
        <w:rPr>
          <w:i/>
          <w:sz w:val="28"/>
          <w:szCs w:val="24"/>
        </w:rPr>
        <w:t xml:space="preserve"> </w:t>
      </w:r>
      <w:r w:rsidRPr="00953557">
        <w:rPr>
          <w:sz w:val="28"/>
          <w:szCs w:val="24"/>
        </w:rPr>
        <w:t>Подъем штанги на грудь, стоя на подставке.</w:t>
      </w:r>
      <w:r w:rsidR="00733BA2" w:rsidRPr="00953557">
        <w:rPr>
          <w:i/>
          <w:sz w:val="28"/>
          <w:szCs w:val="24"/>
        </w:rPr>
        <w:t xml:space="preserve"> </w:t>
      </w:r>
      <w:r w:rsidRPr="00953557">
        <w:rPr>
          <w:sz w:val="28"/>
          <w:szCs w:val="24"/>
        </w:rPr>
        <w:t>Подъем штанги на грудь из и.п. гриф выше КС + из и.п. гриф ниже КС + с помоста (можно стоя на подставке).</w:t>
      </w:r>
      <w:r w:rsidR="00733BA2" w:rsidRPr="00953557">
        <w:rPr>
          <w:i/>
          <w:sz w:val="28"/>
          <w:szCs w:val="24"/>
        </w:rPr>
        <w:t xml:space="preserve"> </w:t>
      </w:r>
      <w:r w:rsidRPr="00953557">
        <w:rPr>
          <w:sz w:val="28"/>
          <w:szCs w:val="24"/>
        </w:rPr>
        <w:t>Подъем на грудь в полу</w:t>
      </w:r>
      <w:r w:rsidR="00733BA2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присед средним (широким) хватом.</w:t>
      </w:r>
      <w:r w:rsidR="00733BA2" w:rsidRPr="00953557">
        <w:rPr>
          <w:i/>
          <w:sz w:val="28"/>
          <w:szCs w:val="24"/>
        </w:rPr>
        <w:t xml:space="preserve"> </w:t>
      </w:r>
      <w:r w:rsidRPr="00953557">
        <w:rPr>
          <w:sz w:val="28"/>
          <w:szCs w:val="24"/>
        </w:rPr>
        <w:t>Тяга толчковая (ТТ) из и.п. гриф у КС + ТТ.</w:t>
      </w:r>
      <w:r w:rsidR="00733BA2" w:rsidRPr="00953557">
        <w:rPr>
          <w:i/>
          <w:sz w:val="28"/>
          <w:szCs w:val="24"/>
        </w:rPr>
        <w:t xml:space="preserve"> </w:t>
      </w:r>
      <w:r w:rsidRPr="00953557">
        <w:rPr>
          <w:sz w:val="28"/>
          <w:szCs w:val="24"/>
        </w:rPr>
        <w:t xml:space="preserve">ТТ + из и.п. гриф н.к. + </w:t>
      </w:r>
      <w:r w:rsidRPr="00953557">
        <w:rPr>
          <w:sz w:val="28"/>
          <w:szCs w:val="24"/>
        </w:rPr>
        <w:lastRenderedPageBreak/>
        <w:t>в.к.</w:t>
      </w:r>
      <w:r w:rsidR="00733BA2" w:rsidRPr="00953557">
        <w:rPr>
          <w:i/>
          <w:sz w:val="28"/>
          <w:szCs w:val="24"/>
        </w:rPr>
        <w:t xml:space="preserve"> </w:t>
      </w:r>
      <w:r w:rsidRPr="00953557">
        <w:rPr>
          <w:sz w:val="28"/>
          <w:szCs w:val="24"/>
        </w:rPr>
        <w:t>ТТ из и.п. гриф в.к. + н.к. + ТТ.</w:t>
      </w:r>
      <w:r w:rsidR="00733BA2" w:rsidRPr="00953557">
        <w:rPr>
          <w:i/>
          <w:sz w:val="28"/>
          <w:szCs w:val="24"/>
        </w:rPr>
        <w:t xml:space="preserve"> </w:t>
      </w:r>
      <w:r w:rsidRPr="00953557">
        <w:rPr>
          <w:sz w:val="28"/>
          <w:szCs w:val="24"/>
        </w:rPr>
        <w:t>ТТ с 4 остановками + медленное опускание + ТТ быстрая.</w:t>
      </w:r>
    </w:p>
    <w:p w14:paraId="712F2143" w14:textId="42A42CBD" w:rsidR="005F07B5" w:rsidRPr="00953557" w:rsidRDefault="005F07B5" w:rsidP="000851DA">
      <w:pPr>
        <w:widowControl w:val="0"/>
        <w:spacing w:after="200"/>
        <w:contextualSpacing/>
        <w:jc w:val="both"/>
        <w:rPr>
          <w:sz w:val="28"/>
          <w:szCs w:val="24"/>
        </w:rPr>
      </w:pPr>
      <w:r w:rsidRPr="00953557">
        <w:rPr>
          <w:sz w:val="28"/>
          <w:szCs w:val="24"/>
        </w:rPr>
        <w:t>ТТ до КС, стоя на подставке.</w:t>
      </w:r>
      <w:r w:rsidR="00733BA2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ТТ до прямых ног, стоя на подставке.</w:t>
      </w:r>
      <w:r w:rsidR="00733BA2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ТТ, хват обратный.</w:t>
      </w:r>
      <w:r w:rsidR="00733BA2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Тяга одной рукой.</w:t>
      </w:r>
      <w:r w:rsidR="00733BA2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Приседание со штангой на груди медленное.</w:t>
      </w:r>
    </w:p>
    <w:p w14:paraId="51481835" w14:textId="37F9E6BC" w:rsidR="00467A5B" w:rsidRPr="00953557" w:rsidRDefault="005F07B5" w:rsidP="000851DA">
      <w:pPr>
        <w:widowControl w:val="0"/>
        <w:spacing w:after="200"/>
        <w:contextualSpacing/>
        <w:jc w:val="both"/>
        <w:rPr>
          <w:sz w:val="28"/>
          <w:szCs w:val="24"/>
        </w:rPr>
      </w:pPr>
      <w:r w:rsidRPr="00953557">
        <w:rPr>
          <w:sz w:val="28"/>
          <w:szCs w:val="24"/>
        </w:rPr>
        <w:t>Сидя в разножке, штанга на плечах, разгибание ног в КС без выпрямления вверх.</w:t>
      </w:r>
      <w:r w:rsidR="00733BA2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Вставание со штангой на груди из полу</w:t>
      </w:r>
      <w:r w:rsidR="00733BA2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приседа.</w:t>
      </w:r>
      <w:r w:rsidR="00733BA2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Вставание со штангой на плечах из полу</w:t>
      </w:r>
      <w:r w:rsidR="00733BA2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приседа и т.д.</w:t>
      </w:r>
    </w:p>
    <w:p w14:paraId="10D9D84D" w14:textId="57668354" w:rsidR="005F07B5" w:rsidRPr="00953557" w:rsidRDefault="00467A5B" w:rsidP="000851DA">
      <w:pPr>
        <w:widowControl w:val="0"/>
        <w:spacing w:after="200"/>
        <w:contextualSpacing/>
        <w:jc w:val="both"/>
        <w:rPr>
          <w:sz w:val="28"/>
          <w:szCs w:val="24"/>
        </w:rPr>
      </w:pPr>
      <w:r w:rsidRPr="00953557">
        <w:rPr>
          <w:rStyle w:val="c1"/>
          <w:bCs/>
          <w:i/>
          <w:iCs/>
          <w:sz w:val="28"/>
          <w:szCs w:val="28"/>
        </w:rPr>
        <w:t>Практическая часть для</w:t>
      </w:r>
      <w:r w:rsidRPr="00953557">
        <w:rPr>
          <w:sz w:val="28"/>
          <w:szCs w:val="28"/>
        </w:rPr>
        <w:t xml:space="preserve"> </w:t>
      </w:r>
      <w:r w:rsidRPr="00953557">
        <w:rPr>
          <w:i/>
          <w:sz w:val="28"/>
          <w:szCs w:val="28"/>
        </w:rPr>
        <w:t>гиревого спорта</w:t>
      </w:r>
      <w:r w:rsidRPr="00953557">
        <w:rPr>
          <w:sz w:val="28"/>
          <w:szCs w:val="28"/>
        </w:rPr>
        <w:t>: у</w:t>
      </w:r>
      <w:r w:rsidR="005F07B5" w:rsidRPr="00953557">
        <w:rPr>
          <w:sz w:val="28"/>
          <w:szCs w:val="28"/>
        </w:rPr>
        <w:t>пражнения для развития силы</w:t>
      </w:r>
      <w:r w:rsidRPr="00953557">
        <w:rPr>
          <w:sz w:val="28"/>
          <w:szCs w:val="28"/>
        </w:rPr>
        <w:t>;</w:t>
      </w:r>
    </w:p>
    <w:p w14:paraId="671580CB" w14:textId="4C6ACA4A" w:rsidR="00022594" w:rsidRPr="00953557" w:rsidRDefault="00467A5B" w:rsidP="000851DA">
      <w:pPr>
        <w:widowControl w:val="0"/>
        <w:spacing w:after="200"/>
        <w:contextualSpacing/>
        <w:jc w:val="both"/>
        <w:rPr>
          <w:rStyle w:val="c1"/>
          <w:sz w:val="28"/>
          <w:szCs w:val="28"/>
        </w:rPr>
      </w:pPr>
      <w:r w:rsidRPr="00953557">
        <w:rPr>
          <w:sz w:val="28"/>
          <w:szCs w:val="28"/>
        </w:rPr>
        <w:t>у</w:t>
      </w:r>
      <w:r w:rsidR="003E17E5" w:rsidRPr="00953557">
        <w:rPr>
          <w:sz w:val="28"/>
          <w:szCs w:val="28"/>
        </w:rPr>
        <w:t>пражнения для силовой подготовки различают по применению отягощений (штанга, гриф от штанги, «блины» от штанги, гантели и др.)</w:t>
      </w:r>
      <w:r w:rsidRPr="00953557">
        <w:rPr>
          <w:sz w:val="28"/>
          <w:szCs w:val="28"/>
        </w:rPr>
        <w:t>; упражнения</w:t>
      </w:r>
      <w:r w:rsidR="003E17E5" w:rsidRPr="00953557">
        <w:rPr>
          <w:sz w:val="28"/>
          <w:szCs w:val="28"/>
        </w:rPr>
        <w:t xml:space="preserve"> направленным на </w:t>
      </w:r>
      <w:r w:rsidRPr="00953557">
        <w:rPr>
          <w:sz w:val="28"/>
          <w:szCs w:val="28"/>
        </w:rPr>
        <w:t>развитие подвижности в суставах: (различные</w:t>
      </w:r>
      <w:r w:rsidR="003E17E5" w:rsidRPr="00953557">
        <w:rPr>
          <w:sz w:val="28"/>
          <w:szCs w:val="28"/>
        </w:rPr>
        <w:t xml:space="preserve"> махи, медленные движения с максимальной амплитудой, статические напряжения с сохранением позы в исходном положении перед очередным выталкиванием гирь и в положении фиксации гирь вверху</w:t>
      </w:r>
      <w:r w:rsidRPr="00953557">
        <w:rPr>
          <w:sz w:val="28"/>
          <w:szCs w:val="28"/>
        </w:rPr>
        <w:t xml:space="preserve">). </w:t>
      </w:r>
      <w:r w:rsidR="00022594" w:rsidRPr="00953557">
        <w:rPr>
          <w:sz w:val="28"/>
          <w:szCs w:val="28"/>
        </w:rPr>
        <w:t xml:space="preserve">Упражнения для воспитания гибкости и подвижности в суставах. Упражнения для воспитания скоростно-силовых способностей. Упражнения для воспитания скоростных и координационных способностей. Упражнения для воспитания выносливости. Упражнения на расслабление.  Жонглирование двумя, тремя четырьмя мячами различного веса и различного объема. </w:t>
      </w:r>
      <w:r w:rsidR="00022594" w:rsidRPr="00953557">
        <w:rPr>
          <w:rStyle w:val="c1"/>
          <w:sz w:val="28"/>
          <w:szCs w:val="28"/>
        </w:rPr>
        <w:t>Для развития специальных скоростно-силовых и скоростных качеств, а также специальной выносливости применяются:</w:t>
      </w:r>
      <w:r w:rsidR="00022594" w:rsidRPr="00953557">
        <w:rPr>
          <w:rFonts w:ascii="Arial" w:hAnsi="Arial" w:cs="Arial"/>
          <w:sz w:val="28"/>
          <w:szCs w:val="28"/>
        </w:rPr>
        <w:t xml:space="preserve"> </w:t>
      </w:r>
      <w:r w:rsidR="00022594" w:rsidRPr="00953557">
        <w:rPr>
          <w:rStyle w:val="c1"/>
          <w:sz w:val="28"/>
          <w:szCs w:val="28"/>
        </w:rPr>
        <w:t xml:space="preserve">имитация </w:t>
      </w:r>
      <w:r w:rsidR="00112B1E" w:rsidRPr="00953557">
        <w:rPr>
          <w:rStyle w:val="c1"/>
          <w:sz w:val="28"/>
          <w:szCs w:val="28"/>
        </w:rPr>
        <w:t>рук в движении бокса</w:t>
      </w:r>
      <w:r w:rsidR="00022594" w:rsidRPr="00953557">
        <w:rPr>
          <w:rStyle w:val="c1"/>
          <w:sz w:val="28"/>
          <w:szCs w:val="28"/>
        </w:rPr>
        <w:t xml:space="preserve"> на количество повторений за 1 минуту, за 2 ми</w:t>
      </w:r>
      <w:r w:rsidR="00112B1E" w:rsidRPr="00953557">
        <w:rPr>
          <w:rStyle w:val="c1"/>
          <w:sz w:val="28"/>
          <w:szCs w:val="28"/>
        </w:rPr>
        <w:t xml:space="preserve">нуты, за 3 минуты, за 12 минут, </w:t>
      </w:r>
      <w:r w:rsidR="00022594" w:rsidRPr="00953557">
        <w:rPr>
          <w:rStyle w:val="c1"/>
          <w:sz w:val="28"/>
          <w:szCs w:val="28"/>
        </w:rPr>
        <w:t xml:space="preserve">имитация ударов </w:t>
      </w:r>
      <w:r w:rsidR="00112B1E" w:rsidRPr="00953557">
        <w:rPr>
          <w:rStyle w:val="c1"/>
          <w:sz w:val="28"/>
          <w:szCs w:val="28"/>
        </w:rPr>
        <w:t xml:space="preserve">по боксерской груше, </w:t>
      </w:r>
      <w:r w:rsidR="00022594" w:rsidRPr="00953557">
        <w:rPr>
          <w:rStyle w:val="c1"/>
          <w:sz w:val="28"/>
          <w:szCs w:val="28"/>
        </w:rPr>
        <w:t>справа и слева с отягощением (утяжеленной рукояткой, манжетами на кисть руки) на количество повторений за 1 минуту, 2 минуты, 3 минуты.</w:t>
      </w:r>
    </w:p>
    <w:p w14:paraId="296FA2BC" w14:textId="07A7858F" w:rsidR="00D744C2" w:rsidRPr="00E3544F" w:rsidRDefault="00112B1E" w:rsidP="000851DA">
      <w:pPr>
        <w:widowControl w:val="0"/>
        <w:spacing w:after="200"/>
        <w:contextualSpacing/>
        <w:jc w:val="both"/>
        <w:rPr>
          <w:sz w:val="28"/>
          <w:szCs w:val="28"/>
        </w:rPr>
      </w:pPr>
      <w:r w:rsidRPr="00953557">
        <w:rPr>
          <w:rStyle w:val="c1"/>
          <w:bCs/>
          <w:i/>
          <w:iCs/>
          <w:sz w:val="28"/>
          <w:szCs w:val="28"/>
        </w:rPr>
        <w:t xml:space="preserve">Практическая часть для силового троеборья: </w:t>
      </w:r>
      <w:r w:rsidRPr="00953557">
        <w:rPr>
          <w:rStyle w:val="c1"/>
          <w:bCs/>
          <w:iCs/>
          <w:sz w:val="28"/>
          <w:szCs w:val="28"/>
        </w:rPr>
        <w:t>жим сидя; жим из-за головы сидя; жим из-за головы стоя; жим лежа на наклонной скамье; жим стоя (со стоек) по уровню глаз; швунг жимов</w:t>
      </w:r>
      <w:r w:rsidR="00914C03" w:rsidRPr="00953557">
        <w:rPr>
          <w:rStyle w:val="c1"/>
          <w:bCs/>
          <w:iCs/>
          <w:sz w:val="28"/>
          <w:szCs w:val="28"/>
        </w:rPr>
        <w:t>ой</w:t>
      </w:r>
      <w:r w:rsidRPr="00953557">
        <w:rPr>
          <w:rStyle w:val="c1"/>
          <w:bCs/>
          <w:iCs/>
          <w:sz w:val="28"/>
          <w:szCs w:val="28"/>
        </w:rPr>
        <w:t xml:space="preserve">; </w:t>
      </w:r>
      <w:r w:rsidR="00914C03" w:rsidRPr="00953557">
        <w:rPr>
          <w:rStyle w:val="c1"/>
          <w:bCs/>
          <w:iCs/>
          <w:sz w:val="28"/>
          <w:szCs w:val="28"/>
        </w:rPr>
        <w:t>жим со стоек; жим лежа с различным хватом. Различные приседания со штангой на плечах; со штангой на груди. Различные тяги с помоста, с различным хватом рук; тяги до колен, до пояса,  с плинтов; тяга становая. Различные наклоны со штангой на плечах.</w:t>
      </w:r>
      <w:r w:rsidR="00022594" w:rsidRPr="00953557">
        <w:rPr>
          <w:sz w:val="28"/>
          <w:szCs w:val="28"/>
        </w:rPr>
        <w:tab/>
      </w:r>
    </w:p>
    <w:p w14:paraId="4053ED0B" w14:textId="587D2D81" w:rsidR="00265AE2" w:rsidRPr="00953557" w:rsidRDefault="00022594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 xml:space="preserve">1.5. </w:t>
      </w:r>
      <w:r w:rsidR="000851DA">
        <w:rPr>
          <w:b/>
          <w:sz w:val="28"/>
          <w:szCs w:val="28"/>
        </w:rPr>
        <w:t>Избранный вид спорта</w:t>
      </w:r>
      <w:r w:rsidRPr="00953557">
        <w:rPr>
          <w:b/>
          <w:sz w:val="28"/>
          <w:szCs w:val="28"/>
        </w:rPr>
        <w:t>.</w:t>
      </w:r>
    </w:p>
    <w:p w14:paraId="645C9629" w14:textId="77777777" w:rsidR="00022594" w:rsidRPr="00953557" w:rsidRDefault="00022594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c1"/>
          <w:i/>
          <w:iCs/>
          <w:sz w:val="28"/>
          <w:szCs w:val="28"/>
        </w:rPr>
      </w:pPr>
      <w:r w:rsidRPr="00953557">
        <w:rPr>
          <w:rStyle w:val="c1"/>
          <w:i/>
          <w:iCs/>
          <w:sz w:val="28"/>
          <w:szCs w:val="28"/>
        </w:rPr>
        <w:t>Теоретическая часть:</w:t>
      </w:r>
    </w:p>
    <w:p w14:paraId="4EF9A15F" w14:textId="5862DBEE" w:rsidR="00022594" w:rsidRPr="00953557" w:rsidRDefault="00914C03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Техника выполнения упражнений в тяжелой атлетике</w:t>
      </w:r>
      <w:r w:rsidR="003E43A8" w:rsidRPr="00953557">
        <w:rPr>
          <w:sz w:val="28"/>
          <w:szCs w:val="28"/>
        </w:rPr>
        <w:t>, гиревом спорте и силовом троеборье</w:t>
      </w:r>
      <w:r w:rsidRPr="00953557">
        <w:rPr>
          <w:sz w:val="28"/>
          <w:szCs w:val="28"/>
        </w:rPr>
        <w:t xml:space="preserve">. </w:t>
      </w:r>
      <w:r w:rsidR="00022594" w:rsidRPr="00953557">
        <w:rPr>
          <w:sz w:val="28"/>
          <w:szCs w:val="28"/>
        </w:rPr>
        <w:t xml:space="preserve">Терминология </w:t>
      </w:r>
      <w:r w:rsidRPr="00953557">
        <w:rPr>
          <w:sz w:val="28"/>
          <w:szCs w:val="28"/>
        </w:rPr>
        <w:t>силовой подготовки</w:t>
      </w:r>
      <w:r w:rsidR="00022594" w:rsidRPr="00953557">
        <w:rPr>
          <w:sz w:val="28"/>
          <w:szCs w:val="28"/>
        </w:rPr>
        <w:t xml:space="preserve">. </w:t>
      </w:r>
      <w:r w:rsidR="003E43A8" w:rsidRPr="00953557">
        <w:rPr>
          <w:sz w:val="28"/>
          <w:szCs w:val="28"/>
        </w:rPr>
        <w:t>Основные параметры движения атлета и штанги. Основные параметры движения спортсмена и гирь. Классические упражнения со штангой – рывок, толчок. Упражнения в гиревом спорте – толчок, рывок, эстафета. Упражнения  в силовом троеборье – жим штанги, приседание, тяга.</w:t>
      </w:r>
    </w:p>
    <w:p w14:paraId="423F8009" w14:textId="77777777" w:rsidR="00E657B0" w:rsidRPr="00953557" w:rsidRDefault="00022594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/>
          <w:sz w:val="28"/>
          <w:szCs w:val="28"/>
        </w:rPr>
      </w:pPr>
      <w:r w:rsidRPr="00953557">
        <w:rPr>
          <w:i/>
          <w:sz w:val="28"/>
          <w:szCs w:val="28"/>
        </w:rPr>
        <w:t>Практическая часть:</w:t>
      </w:r>
    </w:p>
    <w:p w14:paraId="5DCB0376" w14:textId="3A2E8A27" w:rsidR="00E657B0" w:rsidRPr="00953557" w:rsidRDefault="00E657B0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" w:hAnsi="Arial" w:cs="Arial"/>
          <w:i/>
          <w:sz w:val="28"/>
          <w:szCs w:val="28"/>
        </w:rPr>
      </w:pPr>
      <w:r w:rsidRPr="00953557">
        <w:rPr>
          <w:rStyle w:val="c1"/>
          <w:i/>
          <w:iCs/>
          <w:sz w:val="28"/>
          <w:szCs w:val="28"/>
        </w:rPr>
        <w:t xml:space="preserve">Техника рывка </w:t>
      </w:r>
      <w:r w:rsidRPr="00953557">
        <w:rPr>
          <w:sz w:val="28"/>
        </w:rPr>
        <w:t xml:space="preserve">будет рассматриваться по следующим фазам: </w:t>
      </w:r>
    </w:p>
    <w:p w14:paraId="5050A999" w14:textId="77777777" w:rsidR="00E657B0" w:rsidRPr="00953557" w:rsidRDefault="00E657B0" w:rsidP="000851DA">
      <w:pPr>
        <w:ind w:left="720"/>
        <w:jc w:val="both"/>
        <w:rPr>
          <w:sz w:val="28"/>
          <w:szCs w:val="24"/>
        </w:rPr>
      </w:pPr>
      <w:r w:rsidRPr="00953557">
        <w:rPr>
          <w:sz w:val="28"/>
          <w:szCs w:val="24"/>
        </w:rPr>
        <w:t>- исходная позиция (старт);</w:t>
      </w:r>
    </w:p>
    <w:p w14:paraId="4187235B" w14:textId="77777777" w:rsidR="00E657B0" w:rsidRPr="00953557" w:rsidRDefault="00E657B0" w:rsidP="000851DA">
      <w:pPr>
        <w:ind w:left="720"/>
        <w:jc w:val="both"/>
        <w:rPr>
          <w:sz w:val="28"/>
          <w:szCs w:val="24"/>
        </w:rPr>
      </w:pPr>
      <w:r w:rsidRPr="00953557">
        <w:rPr>
          <w:sz w:val="28"/>
          <w:szCs w:val="24"/>
        </w:rPr>
        <w:t>- взаимодействие атлета со штангой до момента отрыва её от помоста (до начала тяги);</w:t>
      </w:r>
    </w:p>
    <w:p w14:paraId="78642C8D" w14:textId="77777777" w:rsidR="00E657B0" w:rsidRPr="00953557" w:rsidRDefault="00E657B0" w:rsidP="000851DA">
      <w:pPr>
        <w:ind w:left="720"/>
        <w:jc w:val="both"/>
        <w:rPr>
          <w:sz w:val="28"/>
          <w:szCs w:val="24"/>
        </w:rPr>
      </w:pPr>
      <w:r w:rsidRPr="00953557">
        <w:rPr>
          <w:sz w:val="28"/>
          <w:szCs w:val="24"/>
        </w:rPr>
        <w:lastRenderedPageBreak/>
        <w:t>- подъем штанги от помоста до начала подседа (тяга) – предварительный разгон штанги, подведение коленей и подрыв;</w:t>
      </w:r>
    </w:p>
    <w:p w14:paraId="360E1CE7" w14:textId="77777777" w:rsidR="00E657B0" w:rsidRPr="00953557" w:rsidRDefault="00E657B0" w:rsidP="000851DA">
      <w:pPr>
        <w:ind w:left="720"/>
        <w:jc w:val="both"/>
        <w:rPr>
          <w:sz w:val="28"/>
          <w:szCs w:val="24"/>
        </w:rPr>
      </w:pPr>
      <w:r w:rsidRPr="00953557">
        <w:rPr>
          <w:sz w:val="28"/>
          <w:szCs w:val="24"/>
        </w:rPr>
        <w:t>- подсед и вставание;</w:t>
      </w:r>
    </w:p>
    <w:p w14:paraId="5677912C" w14:textId="77777777" w:rsidR="00E657B0" w:rsidRPr="00953557" w:rsidRDefault="00E657B0" w:rsidP="000851DA">
      <w:pPr>
        <w:ind w:left="720"/>
        <w:jc w:val="both"/>
        <w:rPr>
          <w:sz w:val="28"/>
          <w:szCs w:val="24"/>
        </w:rPr>
      </w:pPr>
      <w:r w:rsidRPr="00953557">
        <w:rPr>
          <w:sz w:val="28"/>
          <w:szCs w:val="24"/>
        </w:rPr>
        <w:t>- фиксация штанги.</w:t>
      </w:r>
    </w:p>
    <w:p w14:paraId="6EF3B281" w14:textId="77777777" w:rsidR="00E657B0" w:rsidRPr="00953557" w:rsidRDefault="00E657B0" w:rsidP="000851DA">
      <w:pPr>
        <w:jc w:val="both"/>
        <w:rPr>
          <w:sz w:val="28"/>
          <w:szCs w:val="24"/>
        </w:rPr>
      </w:pPr>
      <w:r w:rsidRPr="00953557">
        <w:rPr>
          <w:sz w:val="28"/>
          <w:szCs w:val="24"/>
        </w:rPr>
        <w:t>Рациональней всего изучать рывок в следующей последовательности.</w:t>
      </w:r>
    </w:p>
    <w:p w14:paraId="1613FCD2" w14:textId="7EDD9B0F" w:rsidR="00E657B0" w:rsidRPr="00953557" w:rsidRDefault="00E657B0" w:rsidP="000851DA">
      <w:pPr>
        <w:jc w:val="both"/>
        <w:rPr>
          <w:sz w:val="28"/>
          <w:szCs w:val="24"/>
        </w:rPr>
      </w:pPr>
      <w:r w:rsidRPr="00953557">
        <w:rPr>
          <w:sz w:val="28"/>
          <w:szCs w:val="24"/>
        </w:rPr>
        <w:t xml:space="preserve"> 1.Рывок  в полу присед с виса из исходного положения, гриф расположен выше уровня коленей.</w:t>
      </w:r>
    </w:p>
    <w:p w14:paraId="17D6C4CE" w14:textId="55FDA631" w:rsidR="00E657B0" w:rsidRPr="00953557" w:rsidRDefault="00E657B0" w:rsidP="000851DA">
      <w:pPr>
        <w:jc w:val="both"/>
        <w:rPr>
          <w:sz w:val="28"/>
          <w:szCs w:val="24"/>
        </w:rPr>
      </w:pPr>
      <w:r w:rsidRPr="00953557">
        <w:rPr>
          <w:sz w:val="28"/>
          <w:szCs w:val="24"/>
        </w:rPr>
        <w:t>2. Рывок в полу присед с виса из исходного положения, гриф расположен ниже уровня коленей.</w:t>
      </w:r>
    </w:p>
    <w:p w14:paraId="2548D560" w14:textId="77777777" w:rsidR="00E657B0" w:rsidRPr="00953557" w:rsidRDefault="00E657B0" w:rsidP="000851DA">
      <w:pPr>
        <w:jc w:val="both"/>
        <w:rPr>
          <w:sz w:val="28"/>
          <w:szCs w:val="24"/>
        </w:rPr>
      </w:pPr>
      <w:r w:rsidRPr="00953557">
        <w:rPr>
          <w:sz w:val="28"/>
          <w:szCs w:val="24"/>
        </w:rPr>
        <w:t>3. Старт-тяга рывковая с помоста (гриф) до уровня коленей.</w:t>
      </w:r>
    </w:p>
    <w:p w14:paraId="762E82BD" w14:textId="77777777" w:rsidR="00E657B0" w:rsidRPr="00953557" w:rsidRDefault="00E657B0" w:rsidP="000851DA">
      <w:pPr>
        <w:jc w:val="both"/>
        <w:rPr>
          <w:sz w:val="28"/>
          <w:szCs w:val="24"/>
        </w:rPr>
      </w:pPr>
      <w:r w:rsidRPr="00953557">
        <w:rPr>
          <w:sz w:val="28"/>
          <w:szCs w:val="24"/>
        </w:rPr>
        <w:t>4. Старт-тяга рывковая с помоста.</w:t>
      </w:r>
    </w:p>
    <w:p w14:paraId="715A75B5" w14:textId="50C94F8D" w:rsidR="00E657B0" w:rsidRPr="00953557" w:rsidRDefault="00E657B0" w:rsidP="000851DA">
      <w:pPr>
        <w:jc w:val="both"/>
        <w:rPr>
          <w:sz w:val="28"/>
          <w:szCs w:val="24"/>
        </w:rPr>
      </w:pPr>
      <w:r w:rsidRPr="00953557">
        <w:rPr>
          <w:sz w:val="28"/>
          <w:szCs w:val="24"/>
        </w:rPr>
        <w:t>5. Рывок в полу присед с помоста + приседание со штангой вверху на прямых руках.</w:t>
      </w:r>
    </w:p>
    <w:p w14:paraId="36629412" w14:textId="77777777" w:rsidR="00E657B0" w:rsidRPr="00953557" w:rsidRDefault="00E657B0" w:rsidP="000851DA">
      <w:pPr>
        <w:jc w:val="both"/>
        <w:rPr>
          <w:sz w:val="28"/>
          <w:szCs w:val="24"/>
        </w:rPr>
      </w:pPr>
      <w:r w:rsidRPr="00953557">
        <w:rPr>
          <w:sz w:val="28"/>
          <w:szCs w:val="24"/>
        </w:rPr>
        <w:t>6. Рывок классический с помоста.</w:t>
      </w:r>
    </w:p>
    <w:p w14:paraId="229888EA" w14:textId="52702DA4" w:rsidR="00E657B0" w:rsidRPr="00953557" w:rsidRDefault="00E657B0" w:rsidP="000851DA">
      <w:pPr>
        <w:jc w:val="both"/>
        <w:rPr>
          <w:sz w:val="28"/>
          <w:szCs w:val="24"/>
        </w:rPr>
      </w:pPr>
      <w:r w:rsidRPr="00953557">
        <w:rPr>
          <w:sz w:val="28"/>
          <w:szCs w:val="24"/>
        </w:rPr>
        <w:t>Подводящее упражнение:</w:t>
      </w:r>
      <w:r w:rsidR="003C1D08" w:rsidRPr="00953557">
        <w:rPr>
          <w:sz w:val="28"/>
          <w:szCs w:val="24"/>
        </w:rPr>
        <w:t xml:space="preserve"> п</w:t>
      </w:r>
      <w:r w:rsidRPr="00953557">
        <w:rPr>
          <w:sz w:val="28"/>
          <w:szCs w:val="24"/>
        </w:rPr>
        <w:t>рыжок вверх с металлической трубкой (грифом) из и.п. – гриф выше колен, хват рывковой, приземление в место отталкивания.</w:t>
      </w:r>
    </w:p>
    <w:p w14:paraId="74CEEAF0" w14:textId="77777777" w:rsidR="00E657B0" w:rsidRPr="00953557" w:rsidRDefault="00E657B0" w:rsidP="000851DA">
      <w:pPr>
        <w:jc w:val="both"/>
        <w:rPr>
          <w:i/>
          <w:sz w:val="28"/>
          <w:szCs w:val="24"/>
        </w:rPr>
      </w:pPr>
      <w:r w:rsidRPr="00953557">
        <w:rPr>
          <w:i/>
          <w:sz w:val="28"/>
          <w:szCs w:val="24"/>
        </w:rPr>
        <w:t>Обучение техника толчка.</w:t>
      </w:r>
    </w:p>
    <w:p w14:paraId="41180202" w14:textId="77777777" w:rsidR="00E657B0" w:rsidRPr="00953557" w:rsidRDefault="00E657B0" w:rsidP="000851DA">
      <w:pPr>
        <w:ind w:left="720"/>
        <w:jc w:val="both"/>
        <w:rPr>
          <w:sz w:val="28"/>
          <w:szCs w:val="24"/>
        </w:rPr>
      </w:pPr>
      <w:r w:rsidRPr="00953557">
        <w:rPr>
          <w:sz w:val="28"/>
          <w:szCs w:val="24"/>
        </w:rPr>
        <w:t xml:space="preserve">Толчок делится на следующие фазы: </w:t>
      </w:r>
    </w:p>
    <w:p w14:paraId="5111D447" w14:textId="77777777" w:rsidR="00E657B0" w:rsidRPr="00953557" w:rsidRDefault="00E657B0" w:rsidP="000851DA">
      <w:pPr>
        <w:ind w:left="720"/>
        <w:jc w:val="both"/>
        <w:rPr>
          <w:sz w:val="28"/>
          <w:szCs w:val="24"/>
        </w:rPr>
      </w:pPr>
      <w:r w:rsidRPr="00953557">
        <w:rPr>
          <w:sz w:val="28"/>
          <w:szCs w:val="24"/>
        </w:rPr>
        <w:t>- исходная позиция атлета (старт)</w:t>
      </w:r>
    </w:p>
    <w:p w14:paraId="3409818F" w14:textId="77777777" w:rsidR="00E657B0" w:rsidRPr="00953557" w:rsidRDefault="00E657B0" w:rsidP="000851DA">
      <w:pPr>
        <w:ind w:left="720"/>
        <w:jc w:val="both"/>
        <w:rPr>
          <w:sz w:val="28"/>
          <w:szCs w:val="24"/>
        </w:rPr>
      </w:pPr>
      <w:r w:rsidRPr="00953557">
        <w:rPr>
          <w:sz w:val="28"/>
          <w:szCs w:val="24"/>
        </w:rPr>
        <w:t>- предварительный разгон (тяга)</w:t>
      </w:r>
    </w:p>
    <w:p w14:paraId="6BBC15A6" w14:textId="77777777" w:rsidR="00E657B0" w:rsidRPr="00953557" w:rsidRDefault="00E657B0" w:rsidP="000851DA">
      <w:pPr>
        <w:ind w:left="720"/>
        <w:jc w:val="both"/>
        <w:rPr>
          <w:sz w:val="28"/>
          <w:szCs w:val="24"/>
        </w:rPr>
      </w:pPr>
      <w:r w:rsidRPr="00953557">
        <w:rPr>
          <w:sz w:val="28"/>
          <w:szCs w:val="24"/>
        </w:rPr>
        <w:t>- подрыв</w:t>
      </w:r>
    </w:p>
    <w:p w14:paraId="2997852E" w14:textId="77777777" w:rsidR="00E657B0" w:rsidRPr="00953557" w:rsidRDefault="00E657B0" w:rsidP="000851DA">
      <w:pPr>
        <w:ind w:left="720"/>
        <w:jc w:val="both"/>
        <w:rPr>
          <w:sz w:val="28"/>
          <w:szCs w:val="24"/>
        </w:rPr>
      </w:pPr>
      <w:r w:rsidRPr="00953557">
        <w:rPr>
          <w:sz w:val="28"/>
          <w:szCs w:val="24"/>
        </w:rPr>
        <w:t>- подсед</w:t>
      </w:r>
    </w:p>
    <w:p w14:paraId="34DD0390" w14:textId="77777777" w:rsidR="00E657B0" w:rsidRPr="00953557" w:rsidRDefault="00E657B0" w:rsidP="000851DA">
      <w:pPr>
        <w:ind w:left="720"/>
        <w:jc w:val="both"/>
        <w:rPr>
          <w:sz w:val="28"/>
          <w:szCs w:val="24"/>
        </w:rPr>
      </w:pPr>
      <w:r w:rsidRPr="00953557">
        <w:rPr>
          <w:sz w:val="28"/>
          <w:szCs w:val="24"/>
        </w:rPr>
        <w:t>- вставание после подседа</w:t>
      </w:r>
    </w:p>
    <w:p w14:paraId="1DDE7A97" w14:textId="77777777" w:rsidR="00E657B0" w:rsidRPr="00953557" w:rsidRDefault="00E657B0" w:rsidP="000851DA">
      <w:pPr>
        <w:ind w:left="720"/>
        <w:jc w:val="both"/>
        <w:rPr>
          <w:sz w:val="28"/>
          <w:szCs w:val="24"/>
        </w:rPr>
      </w:pPr>
      <w:r w:rsidRPr="00953557">
        <w:rPr>
          <w:sz w:val="28"/>
          <w:szCs w:val="24"/>
        </w:rPr>
        <w:t>- толчок штанги от груди.</w:t>
      </w:r>
    </w:p>
    <w:p w14:paraId="618B9AA9" w14:textId="77777777" w:rsidR="003C1D08" w:rsidRPr="00953557" w:rsidRDefault="003C1D08" w:rsidP="000851DA">
      <w:pPr>
        <w:jc w:val="both"/>
        <w:rPr>
          <w:sz w:val="28"/>
          <w:szCs w:val="24"/>
        </w:rPr>
      </w:pPr>
      <w:r w:rsidRPr="00953557">
        <w:rPr>
          <w:sz w:val="28"/>
          <w:szCs w:val="24"/>
        </w:rPr>
        <w:t>Подводящие упражнения.</w:t>
      </w:r>
    </w:p>
    <w:p w14:paraId="4DD797DE" w14:textId="2ED30762" w:rsidR="00E657B0" w:rsidRPr="00953557" w:rsidRDefault="00E657B0" w:rsidP="000851DA">
      <w:pPr>
        <w:jc w:val="both"/>
        <w:rPr>
          <w:sz w:val="28"/>
          <w:szCs w:val="24"/>
          <w:u w:val="single"/>
        </w:rPr>
      </w:pPr>
      <w:r w:rsidRPr="00953557">
        <w:rPr>
          <w:sz w:val="28"/>
          <w:szCs w:val="24"/>
          <w:u w:val="single"/>
        </w:rPr>
        <w:t>Толчок штанги от груди:</w:t>
      </w:r>
      <w:r w:rsidR="00733BA2" w:rsidRPr="00953557">
        <w:rPr>
          <w:sz w:val="28"/>
          <w:szCs w:val="24"/>
          <w:u w:val="single"/>
        </w:rPr>
        <w:t xml:space="preserve"> </w:t>
      </w:r>
      <w:r w:rsidRPr="00953557">
        <w:rPr>
          <w:sz w:val="28"/>
          <w:szCs w:val="24"/>
        </w:rPr>
        <w:t>Пр</w:t>
      </w:r>
      <w:r w:rsidR="00733BA2" w:rsidRPr="00953557">
        <w:rPr>
          <w:sz w:val="28"/>
          <w:szCs w:val="24"/>
        </w:rPr>
        <w:t>и</w:t>
      </w:r>
      <w:r w:rsidRPr="00953557">
        <w:rPr>
          <w:sz w:val="28"/>
          <w:szCs w:val="24"/>
        </w:rPr>
        <w:t>седание со штангой на груди.</w:t>
      </w:r>
      <w:r w:rsidR="00733BA2" w:rsidRPr="00953557">
        <w:rPr>
          <w:sz w:val="28"/>
          <w:szCs w:val="24"/>
          <w:u w:val="single"/>
        </w:rPr>
        <w:t xml:space="preserve"> </w:t>
      </w:r>
      <w:r w:rsidRPr="00953557">
        <w:rPr>
          <w:sz w:val="28"/>
          <w:szCs w:val="24"/>
        </w:rPr>
        <w:t>Швунг толчковый, причем сначала штанга берется со стоек, а впоследствии – после подъема её – в полу</w:t>
      </w:r>
      <w:r w:rsidR="003C1D08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присед.</w:t>
      </w:r>
      <w:r w:rsidR="00733BA2" w:rsidRPr="00953557">
        <w:rPr>
          <w:sz w:val="28"/>
          <w:szCs w:val="24"/>
          <w:u w:val="single"/>
        </w:rPr>
        <w:t xml:space="preserve"> </w:t>
      </w:r>
      <w:r w:rsidRPr="00953557">
        <w:rPr>
          <w:sz w:val="28"/>
          <w:szCs w:val="24"/>
        </w:rPr>
        <w:t>Толчок от груди в «ножницы» (сначала со стоек).</w:t>
      </w:r>
      <w:r w:rsidR="00733BA2" w:rsidRPr="00953557">
        <w:rPr>
          <w:sz w:val="28"/>
          <w:szCs w:val="24"/>
          <w:u w:val="single"/>
        </w:rPr>
        <w:t xml:space="preserve"> </w:t>
      </w:r>
      <w:r w:rsidRPr="00953557">
        <w:rPr>
          <w:sz w:val="28"/>
          <w:szCs w:val="24"/>
        </w:rPr>
        <w:t>Толчок из-за головы.</w:t>
      </w:r>
    </w:p>
    <w:p w14:paraId="0D65507C" w14:textId="45666042" w:rsidR="00E657B0" w:rsidRPr="00953557" w:rsidRDefault="00E657B0" w:rsidP="000851DA">
      <w:pPr>
        <w:jc w:val="both"/>
        <w:rPr>
          <w:sz w:val="28"/>
          <w:szCs w:val="24"/>
          <w:u w:val="single"/>
        </w:rPr>
      </w:pPr>
      <w:r w:rsidRPr="00953557">
        <w:rPr>
          <w:sz w:val="28"/>
          <w:szCs w:val="24"/>
          <w:u w:val="single"/>
        </w:rPr>
        <w:t>Подъем штанги на грудь:</w:t>
      </w:r>
      <w:r w:rsidR="00733BA2" w:rsidRPr="00953557">
        <w:rPr>
          <w:sz w:val="28"/>
          <w:szCs w:val="24"/>
          <w:u w:val="single"/>
        </w:rPr>
        <w:t xml:space="preserve"> </w:t>
      </w:r>
      <w:r w:rsidRPr="00953557">
        <w:rPr>
          <w:sz w:val="28"/>
          <w:szCs w:val="24"/>
        </w:rPr>
        <w:t>Подъем на грудь в полу</w:t>
      </w:r>
      <w:r w:rsidR="003C1D08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присед с виса из исходного положения – гриф расположен выше уровня коленей.</w:t>
      </w:r>
      <w:r w:rsidR="00733BA2" w:rsidRPr="00953557">
        <w:rPr>
          <w:sz w:val="28"/>
          <w:szCs w:val="24"/>
          <w:u w:val="single"/>
        </w:rPr>
        <w:t xml:space="preserve"> </w:t>
      </w:r>
      <w:r w:rsidRPr="00953557">
        <w:rPr>
          <w:sz w:val="28"/>
          <w:szCs w:val="24"/>
        </w:rPr>
        <w:t>Подъем на грудь в полу</w:t>
      </w:r>
      <w:r w:rsidR="003C1D08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присед с виса из и.п. - гриф расположен ниже уровня коленей.</w:t>
      </w:r>
      <w:r w:rsidR="00733BA2" w:rsidRPr="00953557">
        <w:rPr>
          <w:sz w:val="28"/>
          <w:szCs w:val="24"/>
          <w:u w:val="single"/>
        </w:rPr>
        <w:t xml:space="preserve"> </w:t>
      </w:r>
      <w:r w:rsidRPr="00953557">
        <w:rPr>
          <w:sz w:val="28"/>
          <w:szCs w:val="24"/>
        </w:rPr>
        <w:t>Старт-тяга толчковая с помоста – гриф до уровня коленей.</w:t>
      </w:r>
      <w:r w:rsidR="00733BA2" w:rsidRPr="00953557">
        <w:rPr>
          <w:sz w:val="28"/>
          <w:szCs w:val="24"/>
          <w:u w:val="single"/>
        </w:rPr>
        <w:t xml:space="preserve"> </w:t>
      </w:r>
      <w:r w:rsidRPr="00953557">
        <w:rPr>
          <w:sz w:val="28"/>
          <w:szCs w:val="24"/>
        </w:rPr>
        <w:t>Старт-тяга толчковая с помоста.</w:t>
      </w:r>
    </w:p>
    <w:p w14:paraId="516FFE6E" w14:textId="2178B561" w:rsidR="00E657B0" w:rsidRPr="00953557" w:rsidRDefault="00E657B0" w:rsidP="000851DA">
      <w:pPr>
        <w:jc w:val="both"/>
        <w:rPr>
          <w:sz w:val="28"/>
          <w:szCs w:val="24"/>
        </w:rPr>
      </w:pPr>
      <w:r w:rsidRPr="00953557">
        <w:rPr>
          <w:sz w:val="28"/>
          <w:szCs w:val="24"/>
        </w:rPr>
        <w:t>Подъем на грудь в полу</w:t>
      </w:r>
      <w:r w:rsidR="003C1D08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присед с помоста.</w:t>
      </w:r>
      <w:r w:rsidR="00733BA2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Подъем на грудь в полу</w:t>
      </w:r>
      <w:r w:rsidR="003C1D08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присед с помоста + приседание со штангой на груди.</w:t>
      </w:r>
      <w:r w:rsidR="00733BA2" w:rsidRPr="00953557">
        <w:rPr>
          <w:sz w:val="28"/>
          <w:szCs w:val="24"/>
        </w:rPr>
        <w:t xml:space="preserve"> </w:t>
      </w:r>
      <w:r w:rsidRPr="00953557">
        <w:rPr>
          <w:sz w:val="28"/>
          <w:szCs w:val="24"/>
        </w:rPr>
        <w:t>Толчок классический с помоста и толчок от груди.</w:t>
      </w:r>
    </w:p>
    <w:p w14:paraId="6F592AFD" w14:textId="71E35C3E" w:rsidR="00E657B0" w:rsidRPr="00953557" w:rsidRDefault="003C1D08" w:rsidP="000851DA">
      <w:pPr>
        <w:jc w:val="both"/>
        <w:rPr>
          <w:sz w:val="28"/>
          <w:szCs w:val="24"/>
          <w:u w:val="single"/>
        </w:rPr>
      </w:pPr>
      <w:r w:rsidRPr="00953557">
        <w:rPr>
          <w:sz w:val="28"/>
          <w:szCs w:val="24"/>
          <w:u w:val="single"/>
        </w:rPr>
        <w:t>Подводящие упражнения:  п</w:t>
      </w:r>
      <w:r w:rsidR="00E657B0" w:rsidRPr="00953557">
        <w:rPr>
          <w:sz w:val="28"/>
          <w:szCs w:val="24"/>
        </w:rPr>
        <w:t>рыжок вверх с металлической палкой (грифом) из и.п. – гриф выше коленей, хват толчковый, приземление в место отталкивания (руки прямые); быстрый под ворот локтей с приседом под закрепленный гриф на различной высоте.</w:t>
      </w:r>
    </w:p>
    <w:p w14:paraId="5CFC7254" w14:textId="2384EF34" w:rsidR="00CB501B" w:rsidRPr="00953557" w:rsidRDefault="00CB501B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Style w:val="c2"/>
          <w:bCs/>
          <w:sz w:val="28"/>
          <w:szCs w:val="28"/>
        </w:rPr>
      </w:pPr>
    </w:p>
    <w:p w14:paraId="75F9CEAE" w14:textId="4A5D2315" w:rsidR="00022594" w:rsidRPr="00953557" w:rsidRDefault="00022594" w:rsidP="000851DA">
      <w:pPr>
        <w:pStyle w:val="c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Style w:val="c2"/>
          <w:b/>
          <w:bCs/>
          <w:sz w:val="28"/>
          <w:szCs w:val="28"/>
        </w:rPr>
      </w:pPr>
      <w:r w:rsidRPr="00953557">
        <w:rPr>
          <w:rStyle w:val="c2"/>
          <w:b/>
          <w:bCs/>
          <w:sz w:val="28"/>
          <w:szCs w:val="28"/>
        </w:rPr>
        <w:t>Другие виды спорта и подвижные игры.</w:t>
      </w:r>
    </w:p>
    <w:p w14:paraId="7E41ABA2" w14:textId="4246F692" w:rsidR="00022594" w:rsidRPr="00953557" w:rsidRDefault="00022594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953557">
        <w:rPr>
          <w:rStyle w:val="c1"/>
          <w:i/>
          <w:iCs/>
          <w:sz w:val="28"/>
          <w:szCs w:val="28"/>
        </w:rPr>
        <w:lastRenderedPageBreak/>
        <w:t>Легкоатлетические упражнения.</w:t>
      </w:r>
      <w:r w:rsidRPr="00953557">
        <w:rPr>
          <w:rStyle w:val="apple-converted-space"/>
          <w:i/>
          <w:iCs/>
          <w:sz w:val="28"/>
          <w:szCs w:val="28"/>
        </w:rPr>
        <w:t xml:space="preserve"> </w:t>
      </w:r>
      <w:r w:rsidR="00CB501B" w:rsidRPr="00953557">
        <w:rPr>
          <w:rStyle w:val="c1"/>
          <w:sz w:val="28"/>
          <w:szCs w:val="28"/>
        </w:rPr>
        <w:t>Бег с ускорением до 3</w:t>
      </w:r>
      <w:r w:rsidRPr="00953557">
        <w:rPr>
          <w:rStyle w:val="c1"/>
          <w:sz w:val="28"/>
          <w:szCs w:val="28"/>
        </w:rPr>
        <w:t>0 м. Низкий старт и стартовый раз</w:t>
      </w:r>
      <w:r w:rsidR="0092541C" w:rsidRPr="00953557">
        <w:rPr>
          <w:rStyle w:val="c1"/>
          <w:sz w:val="28"/>
          <w:szCs w:val="28"/>
        </w:rPr>
        <w:t>бег до 60 м. Челночный бег 3 х 10 м, 3 х 15</w:t>
      </w:r>
      <w:r w:rsidRPr="00953557">
        <w:rPr>
          <w:rStyle w:val="c1"/>
          <w:sz w:val="28"/>
          <w:szCs w:val="28"/>
        </w:rPr>
        <w:t xml:space="preserve"> м.  Бег в чередовании с ходьбой (до 300 м). Длительный бег или кросс (до 1500 м. по утоптанному снегу, по пересеченной местности).</w:t>
      </w:r>
    </w:p>
    <w:p w14:paraId="2E367011" w14:textId="5C0E8521" w:rsidR="00022594" w:rsidRPr="00953557" w:rsidRDefault="00022594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rStyle w:val="c1"/>
          <w:i/>
          <w:iCs/>
          <w:sz w:val="28"/>
          <w:szCs w:val="28"/>
        </w:rPr>
        <w:t>Подвижные игры:</w:t>
      </w:r>
      <w:r w:rsidRPr="00953557">
        <w:rPr>
          <w:rStyle w:val="apple-converted-space"/>
          <w:i/>
          <w:iCs/>
          <w:sz w:val="28"/>
          <w:szCs w:val="28"/>
        </w:rPr>
        <w:t xml:space="preserve"> </w:t>
      </w:r>
      <w:r w:rsidRPr="00953557">
        <w:rPr>
          <w:rStyle w:val="c1"/>
          <w:sz w:val="28"/>
          <w:szCs w:val="28"/>
        </w:rPr>
        <w:t>«Салки», «Пятнашки», «Невод», «Метко в цель», «Подвижная цель», «Эстафета с бегом», «Эстафета с прыжками», «Мяч среднему», «Охотники и утки», «Перестрелка», «Перетягивание через черту», «Вызывай смену»,  «Эстафета баскетболистов», «Эстафета с прыжками чехардой», «Встречная эстафета с мячом», «Ловцы», «Мяч ловцу», «Перетягивание каната»</w:t>
      </w:r>
      <w:r w:rsidR="0092541C" w:rsidRPr="00953557">
        <w:rPr>
          <w:rStyle w:val="c1"/>
          <w:sz w:val="28"/>
          <w:szCs w:val="28"/>
        </w:rPr>
        <w:t>, «Катающаяся мишень», «Лапта»,</w:t>
      </w:r>
      <w:r w:rsidRPr="00953557">
        <w:rPr>
          <w:rStyle w:val="c1"/>
          <w:sz w:val="28"/>
          <w:szCs w:val="28"/>
        </w:rPr>
        <w:t xml:space="preserve"> </w:t>
      </w:r>
      <w:r w:rsidR="0092541C" w:rsidRPr="00953557">
        <w:rPr>
          <w:rStyle w:val="c1"/>
          <w:sz w:val="28"/>
          <w:szCs w:val="28"/>
        </w:rPr>
        <w:t xml:space="preserve">эстафеты прыжковые. </w:t>
      </w:r>
      <w:r w:rsidRPr="00953557">
        <w:rPr>
          <w:sz w:val="28"/>
          <w:szCs w:val="28"/>
        </w:rPr>
        <w:t xml:space="preserve"> «Каракатица», «Рыцарский бой», «Нападающие и защитники</w:t>
      </w:r>
      <w:r w:rsidR="00B61B47" w:rsidRPr="00953557">
        <w:rPr>
          <w:sz w:val="28"/>
          <w:szCs w:val="28"/>
        </w:rPr>
        <w:t>».</w:t>
      </w:r>
    </w:p>
    <w:p w14:paraId="381AB3B4" w14:textId="79EC0CFC" w:rsidR="00515555" w:rsidRPr="00953557" w:rsidRDefault="00515555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i/>
          <w:sz w:val="28"/>
          <w:szCs w:val="28"/>
        </w:rPr>
        <w:t>Спортивные игры:</w:t>
      </w:r>
      <w:r w:rsidRPr="00953557">
        <w:rPr>
          <w:sz w:val="28"/>
          <w:szCs w:val="28"/>
        </w:rPr>
        <w:t xml:space="preserve"> волейбол, баскетбол, футбол.</w:t>
      </w:r>
    </w:p>
    <w:p w14:paraId="6C3ABE1A" w14:textId="40BB6EE7" w:rsidR="00515555" w:rsidRPr="00953557" w:rsidRDefault="00E3544F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Бокс, элементы борьбы.</w:t>
      </w:r>
    </w:p>
    <w:p w14:paraId="7378C0FC" w14:textId="5C7D34BD" w:rsidR="00B61B47" w:rsidRPr="00953557" w:rsidRDefault="00B61B47" w:rsidP="000851DA">
      <w:pPr>
        <w:jc w:val="both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Спортивное и специальное оборудование.</w:t>
      </w:r>
    </w:p>
    <w:p w14:paraId="124BC3C5" w14:textId="6D79BDE6" w:rsidR="007D6D93" w:rsidRPr="00953557" w:rsidRDefault="00B61B47" w:rsidP="000851DA">
      <w:pPr>
        <w:pStyle w:val="a3"/>
        <w:spacing w:before="0" w:beforeAutospacing="0" w:after="0" w:afterAutospacing="0"/>
        <w:jc w:val="both"/>
        <w:rPr>
          <w:rStyle w:val="c1"/>
          <w:b/>
          <w:bCs/>
          <w:sz w:val="28"/>
          <w:szCs w:val="28"/>
        </w:rPr>
      </w:pPr>
      <w:r w:rsidRPr="00953557">
        <w:rPr>
          <w:i/>
          <w:sz w:val="28"/>
          <w:szCs w:val="28"/>
        </w:rPr>
        <w:t xml:space="preserve">Теоретическая часть. </w:t>
      </w:r>
      <w:r w:rsidRPr="00953557">
        <w:rPr>
          <w:rFonts w:eastAsiaTheme="minorHAnsi"/>
          <w:sz w:val="28"/>
          <w:szCs w:val="28"/>
          <w:lang w:eastAsia="en-US"/>
        </w:rPr>
        <w:t>Общая характеристика инвентаря и оборудования, необходимого для проведения тренировочных занятий и соревнований</w:t>
      </w:r>
      <w:r w:rsidR="0092541C" w:rsidRPr="00953557">
        <w:rPr>
          <w:rFonts w:eastAsiaTheme="minorHAnsi"/>
          <w:sz w:val="28"/>
          <w:szCs w:val="28"/>
          <w:lang w:eastAsia="en-US"/>
        </w:rPr>
        <w:t xml:space="preserve"> по тяжелой атлетике, гиревому спорту, в силовом троеборье</w:t>
      </w:r>
      <w:r w:rsidRPr="00953557">
        <w:rPr>
          <w:rFonts w:eastAsiaTheme="minorHAnsi"/>
          <w:sz w:val="28"/>
          <w:szCs w:val="28"/>
          <w:lang w:eastAsia="en-US"/>
        </w:rPr>
        <w:t>. Тренажеры, устройства и вспомогательные средства для совершенствования спортивной техники, развития силовых качеств и гибкости. Подготовка мест для тренировочных занятий. Уход за инвентарем и оборудованием.</w:t>
      </w:r>
    </w:p>
    <w:p w14:paraId="4714ACFE" w14:textId="11CB9643" w:rsidR="00B61B47" w:rsidRPr="00953557" w:rsidRDefault="008B10CB" w:rsidP="000851DA">
      <w:pPr>
        <w:rPr>
          <w:rStyle w:val="c1"/>
          <w:bCs/>
          <w:iCs/>
          <w:sz w:val="28"/>
          <w:szCs w:val="28"/>
        </w:rPr>
      </w:pPr>
      <w:r w:rsidRPr="00953557">
        <w:rPr>
          <w:rStyle w:val="c1"/>
          <w:b/>
          <w:bCs/>
          <w:iCs/>
          <w:sz w:val="28"/>
          <w:szCs w:val="28"/>
        </w:rPr>
        <w:tab/>
      </w:r>
      <w:r w:rsidR="00B61B47" w:rsidRPr="00953557">
        <w:rPr>
          <w:rStyle w:val="c2"/>
          <w:bCs/>
          <w:i/>
          <w:sz w:val="28"/>
          <w:szCs w:val="28"/>
        </w:rPr>
        <w:t xml:space="preserve"> </w:t>
      </w:r>
    </w:p>
    <w:p w14:paraId="18B67AB6" w14:textId="719A7758" w:rsidR="00055CDB" w:rsidRPr="00953557" w:rsidRDefault="008B10CB" w:rsidP="000851DA">
      <w:pPr>
        <w:jc w:val="center"/>
        <w:rPr>
          <w:sz w:val="28"/>
          <w:szCs w:val="28"/>
        </w:rPr>
      </w:pPr>
      <w:r w:rsidRPr="00953557">
        <w:rPr>
          <w:b/>
          <w:sz w:val="28"/>
          <w:szCs w:val="28"/>
        </w:rPr>
        <w:t>ПЛАНИРУЕМЫЕ РЕЗУЛЬТАТЫ</w:t>
      </w:r>
    </w:p>
    <w:p w14:paraId="0A675197" w14:textId="6F692D1E" w:rsidR="00687A4D" w:rsidRPr="00953557" w:rsidRDefault="00687A4D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>За время обучения по программе «</w:t>
      </w:r>
      <w:r w:rsidR="003F29B4" w:rsidRPr="00953557">
        <w:rPr>
          <w:sz w:val="28"/>
          <w:szCs w:val="28"/>
        </w:rPr>
        <w:t>Силовая подготовка</w:t>
      </w:r>
      <w:r w:rsidRPr="00953557">
        <w:rPr>
          <w:sz w:val="28"/>
          <w:szCs w:val="28"/>
        </w:rPr>
        <w:t>» у обучающихся буде</w:t>
      </w:r>
      <w:r w:rsidR="009579D7" w:rsidRPr="00953557">
        <w:rPr>
          <w:sz w:val="28"/>
          <w:szCs w:val="28"/>
        </w:rPr>
        <w:t xml:space="preserve">т </w:t>
      </w:r>
      <w:r w:rsidRPr="00953557">
        <w:rPr>
          <w:sz w:val="28"/>
          <w:szCs w:val="28"/>
        </w:rPr>
        <w:t xml:space="preserve">сформирован    </w:t>
      </w:r>
      <w:r w:rsidR="009579D7" w:rsidRPr="00953557">
        <w:rPr>
          <w:sz w:val="28"/>
          <w:szCs w:val="28"/>
        </w:rPr>
        <w:t>интерес и потребность к здоровому образу жизни</w:t>
      </w:r>
      <w:r w:rsidRPr="00953557">
        <w:rPr>
          <w:sz w:val="28"/>
          <w:szCs w:val="28"/>
        </w:rPr>
        <w:t xml:space="preserve">, </w:t>
      </w:r>
      <w:r w:rsidR="009579D7" w:rsidRPr="00953557">
        <w:rPr>
          <w:sz w:val="28"/>
          <w:szCs w:val="28"/>
        </w:rPr>
        <w:t>занятиям физической культурой и спортом</w:t>
      </w:r>
      <w:r w:rsidRPr="00953557">
        <w:rPr>
          <w:sz w:val="28"/>
          <w:szCs w:val="28"/>
        </w:rPr>
        <w:t xml:space="preserve">. Занятия   </w:t>
      </w:r>
      <w:r w:rsidR="009579D7" w:rsidRPr="00953557">
        <w:rPr>
          <w:sz w:val="28"/>
          <w:szCs w:val="28"/>
        </w:rPr>
        <w:t>способствуют положительному</w:t>
      </w:r>
      <w:r w:rsidRPr="00953557">
        <w:rPr>
          <w:sz w:val="28"/>
          <w:szCs w:val="28"/>
        </w:rPr>
        <w:t xml:space="preserve">      </w:t>
      </w:r>
      <w:r w:rsidR="009579D7" w:rsidRPr="00953557">
        <w:rPr>
          <w:sz w:val="28"/>
          <w:szCs w:val="28"/>
        </w:rPr>
        <w:t>воздействию на центральную нервную систему</w:t>
      </w:r>
      <w:r w:rsidRPr="00953557">
        <w:rPr>
          <w:sz w:val="28"/>
          <w:szCs w:val="28"/>
        </w:rPr>
        <w:t xml:space="preserve">. </w:t>
      </w:r>
    </w:p>
    <w:p w14:paraId="38B1CFB8" w14:textId="7F0FFBB0" w:rsidR="00687A4D" w:rsidRPr="00953557" w:rsidRDefault="009579D7" w:rsidP="000851DA">
      <w:pPr>
        <w:contextualSpacing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     </w:t>
      </w:r>
      <w:r w:rsidR="00687A4D" w:rsidRPr="00953557">
        <w:rPr>
          <w:sz w:val="28"/>
          <w:szCs w:val="28"/>
        </w:rPr>
        <w:t xml:space="preserve"> </w:t>
      </w:r>
      <w:r w:rsidRPr="00953557">
        <w:rPr>
          <w:sz w:val="28"/>
          <w:szCs w:val="28"/>
        </w:rPr>
        <w:t>Знания и умения</w:t>
      </w:r>
      <w:r w:rsidR="00055CDB" w:rsidRPr="00953557">
        <w:rPr>
          <w:sz w:val="28"/>
          <w:szCs w:val="28"/>
        </w:rPr>
        <w:t>,</w:t>
      </w:r>
      <w:r w:rsidR="00687A4D" w:rsidRPr="00953557">
        <w:rPr>
          <w:sz w:val="28"/>
          <w:szCs w:val="28"/>
        </w:rPr>
        <w:t xml:space="preserve">   </w:t>
      </w:r>
      <w:r w:rsidRPr="00953557">
        <w:rPr>
          <w:sz w:val="28"/>
          <w:szCs w:val="28"/>
        </w:rPr>
        <w:t>полученные в процессе</w:t>
      </w:r>
      <w:r w:rsidR="00687A4D" w:rsidRPr="00953557">
        <w:rPr>
          <w:sz w:val="28"/>
          <w:szCs w:val="28"/>
        </w:rPr>
        <w:t xml:space="preserve">   </w:t>
      </w:r>
      <w:r w:rsidRPr="00953557">
        <w:rPr>
          <w:sz w:val="28"/>
          <w:szCs w:val="28"/>
        </w:rPr>
        <w:t>подготовки помогут</w:t>
      </w:r>
      <w:r w:rsidR="00687A4D" w:rsidRPr="00953557">
        <w:rPr>
          <w:sz w:val="28"/>
          <w:szCs w:val="28"/>
        </w:rPr>
        <w:t xml:space="preserve">   </w:t>
      </w:r>
      <w:r w:rsidRPr="00953557">
        <w:rPr>
          <w:sz w:val="28"/>
          <w:szCs w:val="28"/>
        </w:rPr>
        <w:t>обучающимся</w:t>
      </w:r>
      <w:r w:rsidR="00055CDB" w:rsidRPr="00953557">
        <w:rPr>
          <w:sz w:val="28"/>
          <w:szCs w:val="28"/>
        </w:rPr>
        <w:t>,</w:t>
      </w:r>
      <w:r w:rsidRPr="00953557">
        <w:rPr>
          <w:sz w:val="28"/>
          <w:szCs w:val="28"/>
        </w:rPr>
        <w:t xml:space="preserve"> обрести</w:t>
      </w:r>
      <w:r w:rsidR="00687A4D" w:rsidRPr="00953557">
        <w:rPr>
          <w:sz w:val="28"/>
          <w:szCs w:val="28"/>
        </w:rPr>
        <w:t xml:space="preserve"> </w:t>
      </w:r>
      <w:r w:rsidRPr="00953557">
        <w:rPr>
          <w:sz w:val="28"/>
          <w:szCs w:val="28"/>
        </w:rPr>
        <w:t>уверенность в собственных силах</w:t>
      </w:r>
      <w:r w:rsidR="00687A4D" w:rsidRPr="00953557">
        <w:rPr>
          <w:sz w:val="28"/>
          <w:szCs w:val="28"/>
        </w:rPr>
        <w:t xml:space="preserve">. </w:t>
      </w:r>
      <w:r w:rsidRPr="00953557">
        <w:rPr>
          <w:sz w:val="28"/>
          <w:szCs w:val="28"/>
        </w:rPr>
        <w:t>Соревновательная деятельность</w:t>
      </w:r>
      <w:r w:rsidR="00687A4D" w:rsidRPr="00953557">
        <w:rPr>
          <w:sz w:val="28"/>
          <w:szCs w:val="28"/>
        </w:rPr>
        <w:t xml:space="preserve"> дает </w:t>
      </w:r>
      <w:r w:rsidRPr="00953557">
        <w:rPr>
          <w:sz w:val="28"/>
          <w:szCs w:val="28"/>
        </w:rPr>
        <w:t>возможность проверить и применить полученные навыки</w:t>
      </w:r>
      <w:r w:rsidR="00687A4D" w:rsidRPr="00953557">
        <w:rPr>
          <w:sz w:val="28"/>
          <w:szCs w:val="28"/>
        </w:rPr>
        <w:t xml:space="preserve">, </w:t>
      </w:r>
      <w:r w:rsidR="00EC4EC6" w:rsidRPr="00953557">
        <w:rPr>
          <w:sz w:val="28"/>
          <w:szCs w:val="28"/>
        </w:rPr>
        <w:t>обучающиеся</w:t>
      </w:r>
      <w:r w:rsidRPr="00953557">
        <w:rPr>
          <w:sz w:val="28"/>
          <w:szCs w:val="28"/>
        </w:rPr>
        <w:t xml:space="preserve"> учатся побеждать не только в</w:t>
      </w:r>
      <w:r w:rsidR="00687A4D" w:rsidRPr="00953557">
        <w:rPr>
          <w:sz w:val="28"/>
          <w:szCs w:val="28"/>
        </w:rPr>
        <w:t xml:space="preserve"> спорте, но и в жизни. </w:t>
      </w:r>
    </w:p>
    <w:p w14:paraId="582E6C10" w14:textId="30F4B8C8" w:rsidR="00687A4D" w:rsidRPr="00953557" w:rsidRDefault="00687A4D" w:rsidP="000851DA">
      <w:pPr>
        <w:jc w:val="both"/>
        <w:rPr>
          <w:b/>
          <w:sz w:val="28"/>
          <w:szCs w:val="28"/>
        </w:rPr>
      </w:pPr>
      <w:r w:rsidRPr="00953557">
        <w:rPr>
          <w:b/>
          <w:i/>
          <w:sz w:val="28"/>
          <w:szCs w:val="28"/>
          <w:u w:val="single"/>
        </w:rPr>
        <w:t>После обучения</w:t>
      </w:r>
      <w:r w:rsidRPr="00953557">
        <w:rPr>
          <w:b/>
          <w:i/>
          <w:sz w:val="28"/>
          <w:szCs w:val="28"/>
        </w:rPr>
        <w:t xml:space="preserve"> обучающиеся будут</w:t>
      </w:r>
      <w:r w:rsidRPr="00953557">
        <w:rPr>
          <w:b/>
          <w:sz w:val="28"/>
          <w:szCs w:val="28"/>
        </w:rPr>
        <w:t xml:space="preserve"> </w:t>
      </w:r>
      <w:r w:rsidRPr="00953557">
        <w:rPr>
          <w:b/>
          <w:i/>
          <w:iCs/>
          <w:sz w:val="28"/>
          <w:szCs w:val="28"/>
        </w:rPr>
        <w:t>знать</w:t>
      </w:r>
      <w:r w:rsidRPr="00953557">
        <w:rPr>
          <w:b/>
          <w:sz w:val="28"/>
          <w:szCs w:val="28"/>
        </w:rPr>
        <w:t>:</w:t>
      </w:r>
    </w:p>
    <w:p w14:paraId="07F48E8A" w14:textId="380D64DD" w:rsidR="00687A4D" w:rsidRPr="00953557" w:rsidRDefault="00EC4EC6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</w:t>
      </w:r>
      <w:r w:rsidR="00687A4D" w:rsidRPr="00953557">
        <w:rPr>
          <w:sz w:val="28"/>
          <w:szCs w:val="28"/>
        </w:rPr>
        <w:t xml:space="preserve">историю развития </w:t>
      </w:r>
      <w:r w:rsidR="003F29B4" w:rsidRPr="00953557">
        <w:rPr>
          <w:sz w:val="28"/>
          <w:szCs w:val="28"/>
        </w:rPr>
        <w:t>силовых видов спорта</w:t>
      </w:r>
      <w:r w:rsidR="009579D7" w:rsidRPr="00953557">
        <w:rPr>
          <w:sz w:val="28"/>
          <w:szCs w:val="28"/>
        </w:rPr>
        <w:t xml:space="preserve"> в</w:t>
      </w:r>
      <w:r w:rsidR="00687A4D" w:rsidRPr="00953557">
        <w:rPr>
          <w:sz w:val="28"/>
          <w:szCs w:val="28"/>
        </w:rPr>
        <w:t xml:space="preserve"> мире, в России, в</w:t>
      </w:r>
      <w:r w:rsidR="009579D7" w:rsidRPr="00953557">
        <w:rPr>
          <w:sz w:val="28"/>
          <w:szCs w:val="28"/>
        </w:rPr>
        <w:t xml:space="preserve"> </w:t>
      </w:r>
      <w:r w:rsidR="00055CDB" w:rsidRPr="00953557">
        <w:rPr>
          <w:sz w:val="28"/>
          <w:szCs w:val="28"/>
        </w:rPr>
        <w:t>крае</w:t>
      </w:r>
      <w:r w:rsidR="00687A4D" w:rsidRPr="00953557">
        <w:rPr>
          <w:sz w:val="28"/>
          <w:szCs w:val="28"/>
        </w:rPr>
        <w:t>;</w:t>
      </w:r>
    </w:p>
    <w:p w14:paraId="4C0CE6C0" w14:textId="4C17D9E3" w:rsidR="00687A4D" w:rsidRPr="00953557" w:rsidRDefault="00EC4EC6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</w:t>
      </w:r>
      <w:r w:rsidR="00687A4D" w:rsidRPr="00953557">
        <w:rPr>
          <w:sz w:val="28"/>
          <w:szCs w:val="28"/>
        </w:rPr>
        <w:t xml:space="preserve">значение занятий физической культурой и </w:t>
      </w:r>
      <w:r w:rsidR="003F29B4" w:rsidRPr="00953557">
        <w:rPr>
          <w:sz w:val="28"/>
          <w:szCs w:val="28"/>
        </w:rPr>
        <w:t>силовой подготовкой</w:t>
      </w:r>
      <w:r w:rsidR="009579D7" w:rsidRPr="00953557">
        <w:rPr>
          <w:sz w:val="28"/>
          <w:szCs w:val="28"/>
        </w:rPr>
        <w:t>, в частности,</w:t>
      </w:r>
      <w:r w:rsidR="00687A4D" w:rsidRPr="00953557">
        <w:rPr>
          <w:sz w:val="28"/>
          <w:szCs w:val="28"/>
        </w:rPr>
        <w:t xml:space="preserve"> для здоровья и жизни человека;</w:t>
      </w:r>
    </w:p>
    <w:p w14:paraId="714C2E6C" w14:textId="315D84DF" w:rsidR="00EC4EC6" w:rsidRPr="00953557" w:rsidRDefault="00EC4EC6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терминологию, организацию мест проведения занятий, правила </w:t>
      </w:r>
      <w:r w:rsidR="003F29B4" w:rsidRPr="00953557">
        <w:rPr>
          <w:sz w:val="28"/>
          <w:szCs w:val="28"/>
        </w:rPr>
        <w:t>соревнований</w:t>
      </w:r>
      <w:r w:rsidRPr="00953557">
        <w:rPr>
          <w:sz w:val="28"/>
          <w:szCs w:val="28"/>
        </w:rPr>
        <w:t>;</w:t>
      </w:r>
    </w:p>
    <w:p w14:paraId="25FD2A72" w14:textId="77777777" w:rsidR="00687A4D" w:rsidRPr="00953557" w:rsidRDefault="00687A4D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>- основы здорового образа жизни, требования и нормы гигиены спорта;</w:t>
      </w:r>
    </w:p>
    <w:p w14:paraId="7C5210F5" w14:textId="64B542A6" w:rsidR="00687A4D" w:rsidRPr="00953557" w:rsidRDefault="00687A4D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 строение организма и влияние физической нагрузки на основные физиологические </w:t>
      </w:r>
      <w:r w:rsidR="009579D7" w:rsidRPr="00953557">
        <w:rPr>
          <w:sz w:val="28"/>
          <w:szCs w:val="28"/>
        </w:rPr>
        <w:t>системы человека</w:t>
      </w:r>
      <w:r w:rsidRPr="00953557">
        <w:rPr>
          <w:sz w:val="28"/>
          <w:szCs w:val="28"/>
        </w:rPr>
        <w:t>;</w:t>
      </w:r>
    </w:p>
    <w:p w14:paraId="73617406" w14:textId="1F5FB29D" w:rsidR="00687A4D" w:rsidRPr="00953557" w:rsidRDefault="00687A4D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терминологию </w:t>
      </w:r>
      <w:r w:rsidR="003F29B4" w:rsidRPr="00953557">
        <w:rPr>
          <w:sz w:val="28"/>
          <w:szCs w:val="28"/>
        </w:rPr>
        <w:t>в силовых видах спорта</w:t>
      </w:r>
      <w:r w:rsidRPr="00953557">
        <w:rPr>
          <w:sz w:val="28"/>
          <w:szCs w:val="28"/>
        </w:rPr>
        <w:t>;</w:t>
      </w:r>
    </w:p>
    <w:p w14:paraId="7CACEF1B" w14:textId="72719938" w:rsidR="00687A4D" w:rsidRPr="00953557" w:rsidRDefault="00687A4D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правила безопасного поведения во время занятий и соревнований по </w:t>
      </w:r>
      <w:r w:rsidR="003F29B4" w:rsidRPr="00953557">
        <w:rPr>
          <w:sz w:val="28"/>
          <w:szCs w:val="28"/>
        </w:rPr>
        <w:t>силовым видам спорта</w:t>
      </w:r>
      <w:r w:rsidRPr="00953557">
        <w:rPr>
          <w:sz w:val="28"/>
          <w:szCs w:val="28"/>
        </w:rPr>
        <w:t>;</w:t>
      </w:r>
    </w:p>
    <w:p w14:paraId="115DD26D" w14:textId="5D24387B" w:rsidR="00687A4D" w:rsidRPr="00953557" w:rsidRDefault="00687A4D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>- способы и правила оказания первой помощи</w:t>
      </w:r>
      <w:r w:rsidR="00055CDB" w:rsidRPr="00953557">
        <w:rPr>
          <w:sz w:val="28"/>
          <w:szCs w:val="28"/>
        </w:rPr>
        <w:t>;</w:t>
      </w:r>
    </w:p>
    <w:p w14:paraId="575E5D90" w14:textId="5B29A5DD" w:rsidR="00687A4D" w:rsidRPr="00953557" w:rsidRDefault="00687A4D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 правила и </w:t>
      </w:r>
      <w:r w:rsidR="009579D7" w:rsidRPr="00953557">
        <w:rPr>
          <w:sz w:val="28"/>
          <w:szCs w:val="28"/>
        </w:rPr>
        <w:t>методы регулирования физической</w:t>
      </w:r>
      <w:r w:rsidRPr="00953557">
        <w:rPr>
          <w:sz w:val="28"/>
          <w:szCs w:val="28"/>
        </w:rPr>
        <w:t xml:space="preserve"> нагрузки;</w:t>
      </w:r>
    </w:p>
    <w:p w14:paraId="5A383F78" w14:textId="1EE3A638" w:rsidR="00687A4D" w:rsidRPr="00953557" w:rsidRDefault="00687A4D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методику выполнения </w:t>
      </w:r>
      <w:r w:rsidR="00FF2D0C" w:rsidRPr="00953557">
        <w:rPr>
          <w:sz w:val="28"/>
          <w:szCs w:val="28"/>
        </w:rPr>
        <w:t>контрольно-тестовых</w:t>
      </w:r>
      <w:r w:rsidRPr="00953557">
        <w:rPr>
          <w:sz w:val="28"/>
          <w:szCs w:val="28"/>
        </w:rPr>
        <w:t xml:space="preserve"> упражнений</w:t>
      </w:r>
      <w:r w:rsidR="00FF2D0C" w:rsidRPr="00953557">
        <w:rPr>
          <w:sz w:val="28"/>
          <w:szCs w:val="28"/>
        </w:rPr>
        <w:t>.</w:t>
      </w:r>
      <w:r w:rsidRPr="00953557">
        <w:rPr>
          <w:sz w:val="28"/>
          <w:szCs w:val="28"/>
        </w:rPr>
        <w:t xml:space="preserve"> </w:t>
      </w:r>
    </w:p>
    <w:p w14:paraId="3AE7B67C" w14:textId="7B7459E7" w:rsidR="00687A4D" w:rsidRPr="00953557" w:rsidRDefault="009579D7" w:rsidP="000851DA">
      <w:pPr>
        <w:jc w:val="both"/>
        <w:rPr>
          <w:i/>
          <w:sz w:val="28"/>
          <w:szCs w:val="28"/>
        </w:rPr>
      </w:pPr>
      <w:r w:rsidRPr="00953557">
        <w:rPr>
          <w:b/>
          <w:i/>
          <w:sz w:val="28"/>
          <w:szCs w:val="28"/>
        </w:rPr>
        <w:t>Будут</w:t>
      </w:r>
      <w:r w:rsidRPr="00953557">
        <w:rPr>
          <w:i/>
          <w:sz w:val="28"/>
          <w:szCs w:val="28"/>
        </w:rPr>
        <w:t xml:space="preserve"> </w:t>
      </w:r>
      <w:r w:rsidRPr="00953557">
        <w:rPr>
          <w:b/>
          <w:i/>
          <w:sz w:val="28"/>
          <w:szCs w:val="28"/>
        </w:rPr>
        <w:t>уметь</w:t>
      </w:r>
      <w:r w:rsidR="00687A4D" w:rsidRPr="00953557">
        <w:rPr>
          <w:i/>
          <w:sz w:val="28"/>
          <w:szCs w:val="28"/>
        </w:rPr>
        <w:t>:</w:t>
      </w:r>
    </w:p>
    <w:p w14:paraId="66508F5B" w14:textId="1B0D95D3" w:rsidR="00687A4D" w:rsidRPr="00953557" w:rsidRDefault="00EC4EC6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lastRenderedPageBreak/>
        <w:t xml:space="preserve">- </w:t>
      </w:r>
      <w:r w:rsidR="00687A4D" w:rsidRPr="00953557">
        <w:rPr>
          <w:sz w:val="28"/>
          <w:szCs w:val="28"/>
        </w:rPr>
        <w:t>выполнять технические элементы;</w:t>
      </w:r>
    </w:p>
    <w:p w14:paraId="3B988DDF" w14:textId="285F5CD3" w:rsidR="00687A4D" w:rsidRPr="00953557" w:rsidRDefault="00EC4EC6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</w:t>
      </w:r>
      <w:r w:rsidR="009579D7" w:rsidRPr="00953557">
        <w:rPr>
          <w:sz w:val="28"/>
          <w:szCs w:val="28"/>
        </w:rPr>
        <w:t>демонстрировать физические</w:t>
      </w:r>
      <w:r w:rsidR="00687A4D" w:rsidRPr="00953557">
        <w:rPr>
          <w:sz w:val="28"/>
          <w:szCs w:val="28"/>
        </w:rPr>
        <w:t xml:space="preserve"> и специальные качества при выполнении контрольно-тестовых упражнений</w:t>
      </w:r>
      <w:r w:rsidRPr="00953557">
        <w:rPr>
          <w:sz w:val="28"/>
          <w:szCs w:val="28"/>
        </w:rPr>
        <w:t>;</w:t>
      </w:r>
    </w:p>
    <w:p w14:paraId="6D78C23F" w14:textId="4E9384DD" w:rsidR="00EC4EC6" w:rsidRPr="00953557" w:rsidRDefault="00EC4EC6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>- выполнять специальную разминку, перед тренировкой, перед соревнованиями;</w:t>
      </w:r>
    </w:p>
    <w:p w14:paraId="6687687F" w14:textId="52F5C312" w:rsidR="00687A4D" w:rsidRPr="00953557" w:rsidRDefault="00EC4EC6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</w:t>
      </w:r>
      <w:r w:rsidR="00687A4D" w:rsidRPr="00953557">
        <w:rPr>
          <w:sz w:val="28"/>
          <w:szCs w:val="28"/>
        </w:rPr>
        <w:t xml:space="preserve">соблюдать правила по ОТ и ТБ </w:t>
      </w:r>
      <w:r w:rsidR="003F29B4" w:rsidRPr="00953557">
        <w:rPr>
          <w:sz w:val="28"/>
          <w:szCs w:val="28"/>
        </w:rPr>
        <w:t>во время занятий и соревнований</w:t>
      </w:r>
      <w:r w:rsidR="00687A4D" w:rsidRPr="00953557">
        <w:rPr>
          <w:sz w:val="28"/>
          <w:szCs w:val="28"/>
        </w:rPr>
        <w:t>;</w:t>
      </w:r>
    </w:p>
    <w:p w14:paraId="73C0AAB9" w14:textId="784EB4B9" w:rsidR="00687A4D" w:rsidRPr="00953557" w:rsidRDefault="00EC4EC6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</w:t>
      </w:r>
      <w:r w:rsidR="00687A4D" w:rsidRPr="00953557">
        <w:rPr>
          <w:sz w:val="28"/>
          <w:szCs w:val="28"/>
        </w:rPr>
        <w:t xml:space="preserve">участвовать в соревнованиях различного уровня в зависимости </w:t>
      </w:r>
      <w:r w:rsidR="002275DA" w:rsidRPr="00953557">
        <w:rPr>
          <w:sz w:val="28"/>
          <w:szCs w:val="28"/>
        </w:rPr>
        <w:t>от своего</w:t>
      </w:r>
      <w:r w:rsidR="00687A4D" w:rsidRPr="00953557">
        <w:rPr>
          <w:sz w:val="28"/>
          <w:szCs w:val="28"/>
        </w:rPr>
        <w:t xml:space="preserve"> уровня физической и технической подготовки;</w:t>
      </w:r>
    </w:p>
    <w:p w14:paraId="41626C33" w14:textId="5D024572" w:rsidR="00687A4D" w:rsidRPr="00953557" w:rsidRDefault="00EC4EC6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</w:t>
      </w:r>
      <w:r w:rsidR="00687A4D" w:rsidRPr="00953557">
        <w:rPr>
          <w:sz w:val="28"/>
          <w:szCs w:val="28"/>
        </w:rPr>
        <w:t>проявлять уважение к соперникам, к сверстникам, взрослым;</w:t>
      </w:r>
    </w:p>
    <w:p w14:paraId="77DDB711" w14:textId="3412B1C9" w:rsidR="00687A4D" w:rsidRPr="00953557" w:rsidRDefault="003F29B4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</w:t>
      </w:r>
      <w:r w:rsidR="00687A4D" w:rsidRPr="00953557">
        <w:rPr>
          <w:sz w:val="28"/>
          <w:szCs w:val="28"/>
        </w:rPr>
        <w:t xml:space="preserve">формировать положительные черты характера и проявлять свои кондиционные качества в общении </w:t>
      </w:r>
      <w:r w:rsidR="002275DA" w:rsidRPr="00953557">
        <w:rPr>
          <w:sz w:val="28"/>
          <w:szCs w:val="28"/>
        </w:rPr>
        <w:t>со сверстниками и вз</w:t>
      </w:r>
      <w:r w:rsidR="00F80A46" w:rsidRPr="00953557">
        <w:rPr>
          <w:sz w:val="28"/>
          <w:szCs w:val="28"/>
        </w:rPr>
        <w:t>р</w:t>
      </w:r>
      <w:r w:rsidR="002275DA" w:rsidRPr="00953557">
        <w:rPr>
          <w:sz w:val="28"/>
          <w:szCs w:val="28"/>
        </w:rPr>
        <w:t>ослыми</w:t>
      </w:r>
      <w:r w:rsidR="00687A4D" w:rsidRPr="00953557">
        <w:rPr>
          <w:sz w:val="28"/>
          <w:szCs w:val="28"/>
        </w:rPr>
        <w:t>;</w:t>
      </w:r>
    </w:p>
    <w:p w14:paraId="5EA4C169" w14:textId="4A504076" w:rsidR="00E3544F" w:rsidRPr="000851DA" w:rsidRDefault="00EC4EC6" w:rsidP="000851DA">
      <w:pPr>
        <w:jc w:val="both"/>
        <w:rPr>
          <w:sz w:val="28"/>
          <w:szCs w:val="28"/>
        </w:rPr>
      </w:pPr>
      <w:r w:rsidRPr="00953557">
        <w:rPr>
          <w:sz w:val="28"/>
          <w:szCs w:val="28"/>
        </w:rPr>
        <w:t>- самостоятельно составлять</w:t>
      </w:r>
      <w:r w:rsidR="00687A4D" w:rsidRPr="00953557">
        <w:rPr>
          <w:sz w:val="28"/>
          <w:szCs w:val="28"/>
        </w:rPr>
        <w:t xml:space="preserve"> и </w:t>
      </w:r>
      <w:r w:rsidRPr="00953557">
        <w:rPr>
          <w:sz w:val="28"/>
          <w:szCs w:val="28"/>
        </w:rPr>
        <w:t>выполнять комплексы</w:t>
      </w:r>
      <w:r w:rsidR="00687A4D" w:rsidRPr="00953557">
        <w:rPr>
          <w:sz w:val="28"/>
          <w:szCs w:val="28"/>
        </w:rPr>
        <w:t xml:space="preserve"> упражнений</w:t>
      </w:r>
      <w:r w:rsidR="00FC40A2" w:rsidRPr="00953557">
        <w:rPr>
          <w:sz w:val="28"/>
          <w:szCs w:val="28"/>
        </w:rPr>
        <w:t xml:space="preserve"> по общей физической подготовки.</w:t>
      </w:r>
    </w:p>
    <w:p w14:paraId="738C39ED" w14:textId="6495B745" w:rsidR="00494969" w:rsidRPr="00953557" w:rsidRDefault="009346A8" w:rsidP="000851DA">
      <w:pPr>
        <w:pStyle w:val="ac"/>
        <w:tabs>
          <w:tab w:val="left" w:pos="2580"/>
          <w:tab w:val="center" w:pos="5031"/>
        </w:tabs>
        <w:spacing w:line="276" w:lineRule="auto"/>
        <w:ind w:firstLine="0"/>
        <w:rPr>
          <w:bCs w:val="0"/>
          <w:color w:val="auto"/>
          <w:sz w:val="28"/>
          <w:szCs w:val="28"/>
        </w:rPr>
      </w:pPr>
      <w:r w:rsidRPr="00953557">
        <w:rPr>
          <w:caps w:val="0"/>
          <w:color w:val="auto"/>
          <w:sz w:val="28"/>
          <w:szCs w:val="28"/>
        </w:rPr>
        <w:t>КАЛЕНДАРНО УЧЕБНЫЙ ГРАФИК.</w:t>
      </w:r>
    </w:p>
    <w:p w14:paraId="73B84FA7" w14:textId="77777777" w:rsidR="0005706A" w:rsidRPr="00953557" w:rsidRDefault="00494969" w:rsidP="000851DA">
      <w:pPr>
        <w:shd w:val="clear" w:color="auto" w:fill="FFFFFF"/>
        <w:ind w:left="-142"/>
        <w:jc w:val="both"/>
        <w:rPr>
          <w:bCs/>
          <w:sz w:val="28"/>
          <w:szCs w:val="27"/>
        </w:rPr>
      </w:pPr>
      <w:r w:rsidRPr="00953557">
        <w:rPr>
          <w:bCs/>
          <w:sz w:val="28"/>
          <w:szCs w:val="27"/>
        </w:rPr>
        <w:t xml:space="preserve">В ходе реализации программы тренер-преподаватель может корректировать (вносить изменения, дополнения) в разделы календарного учебного графика каждой учебной группы  для вариативного темпа изучения программного материала, выбора учебных заданий и разных видов педагогической деятельности на занятиях.  </w:t>
      </w:r>
    </w:p>
    <w:p w14:paraId="6FADA5A3" w14:textId="4DF5B489" w:rsidR="0005706A" w:rsidRPr="00953557" w:rsidRDefault="000358CB" w:rsidP="000851DA">
      <w:pPr>
        <w:shd w:val="clear" w:color="auto" w:fill="FFFFFF"/>
        <w:ind w:left="-142"/>
        <w:jc w:val="both"/>
        <w:rPr>
          <w:bCs/>
          <w:sz w:val="28"/>
          <w:szCs w:val="27"/>
        </w:rPr>
      </w:pPr>
      <w:r w:rsidRPr="00953557">
        <w:rPr>
          <w:bCs/>
          <w:sz w:val="28"/>
          <w:szCs w:val="27"/>
        </w:rPr>
        <w:t xml:space="preserve"> </w:t>
      </w:r>
      <w:r w:rsidR="0005706A" w:rsidRPr="00953557">
        <w:rPr>
          <w:bCs/>
          <w:sz w:val="28"/>
          <w:szCs w:val="27"/>
        </w:rPr>
        <w:t>На основании календарного учебного графика</w:t>
      </w:r>
      <w:r w:rsidR="008B10CB" w:rsidRPr="00953557">
        <w:rPr>
          <w:bCs/>
          <w:sz w:val="28"/>
          <w:szCs w:val="27"/>
        </w:rPr>
        <w:t xml:space="preserve"> </w:t>
      </w:r>
      <w:r w:rsidR="0005706A" w:rsidRPr="00953557">
        <w:rPr>
          <w:bCs/>
          <w:sz w:val="28"/>
          <w:szCs w:val="27"/>
        </w:rPr>
        <w:t xml:space="preserve"> составляется календарно-тематическое планирование согласно утвержденному расписанию занятий.</w:t>
      </w:r>
    </w:p>
    <w:p w14:paraId="23A42894" w14:textId="275954A9" w:rsidR="000851DA" w:rsidRPr="000851DA" w:rsidRDefault="000851DA" w:rsidP="00976BC3">
      <w:pPr>
        <w:jc w:val="center"/>
        <w:rPr>
          <w:b/>
          <w:sz w:val="28"/>
          <w:szCs w:val="28"/>
        </w:rPr>
      </w:pPr>
      <w:r w:rsidRPr="000851DA">
        <w:rPr>
          <w:b/>
          <w:sz w:val="28"/>
          <w:szCs w:val="28"/>
        </w:rPr>
        <w:t>Календарный учебный график</w:t>
      </w: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330"/>
        <w:gridCol w:w="377"/>
        <w:gridCol w:w="22"/>
      </w:tblGrid>
      <w:tr w:rsidR="000851DA" w:rsidRPr="000851DA" w14:paraId="2DBAD159" w14:textId="77777777" w:rsidTr="007A7370">
        <w:trPr>
          <w:gridAfter w:val="1"/>
          <w:wAfter w:w="22" w:type="dxa"/>
          <w:trHeight w:val="299"/>
        </w:trPr>
        <w:tc>
          <w:tcPr>
            <w:tcW w:w="9604" w:type="dxa"/>
            <w:gridSpan w:val="32"/>
            <w:shd w:val="clear" w:color="auto" w:fill="auto"/>
          </w:tcPr>
          <w:p w14:paraId="6BB584F6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Год обучения: с 1 сентября 2020 года по 31 августа 2021 года</w:t>
            </w:r>
          </w:p>
        </w:tc>
      </w:tr>
      <w:tr w:rsidR="000851DA" w:rsidRPr="000851DA" w14:paraId="2A2173D9" w14:textId="77777777" w:rsidTr="007A7370">
        <w:trPr>
          <w:gridAfter w:val="1"/>
          <w:wAfter w:w="22" w:type="dxa"/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72FE0019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851DA"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1418" w:type="dxa"/>
            <w:gridSpan w:val="5"/>
            <w:shd w:val="clear" w:color="auto" w:fill="auto"/>
          </w:tcPr>
          <w:p w14:paraId="1556A4D6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>Сентябрь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37FE72FE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>Октябрь</w:t>
            </w:r>
          </w:p>
        </w:tc>
        <w:tc>
          <w:tcPr>
            <w:tcW w:w="1417" w:type="dxa"/>
            <w:gridSpan w:val="5"/>
            <w:shd w:val="clear" w:color="auto" w:fill="auto"/>
          </w:tcPr>
          <w:p w14:paraId="378E5E87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>Ноябрь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6BCD3C3A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>Декабрь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3B8C7F72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 xml:space="preserve">Январь 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1802145B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 xml:space="preserve">Февраль </w:t>
            </w:r>
          </w:p>
        </w:tc>
        <w:tc>
          <w:tcPr>
            <w:tcW w:w="1558" w:type="dxa"/>
            <w:gridSpan w:val="5"/>
            <w:shd w:val="clear" w:color="auto" w:fill="auto"/>
          </w:tcPr>
          <w:p w14:paraId="22D395AB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 xml:space="preserve">Март </w:t>
            </w:r>
          </w:p>
        </w:tc>
      </w:tr>
      <w:tr w:rsidR="000851DA" w:rsidRPr="000851DA" w14:paraId="381C8D01" w14:textId="77777777" w:rsidTr="007A7370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6066248C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851DA">
              <w:rPr>
                <w:b/>
                <w:sz w:val="22"/>
                <w:szCs w:val="22"/>
              </w:rPr>
              <w:t>Недели обучения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994EB19" w14:textId="77777777" w:rsidR="000851DA" w:rsidRPr="000851DA" w:rsidRDefault="000851DA" w:rsidP="000851DA">
            <w:pPr>
              <w:spacing w:after="200" w:line="276" w:lineRule="auto"/>
              <w:ind w:left="113" w:right="113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 xml:space="preserve"> 01.09- 06.09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10BE88F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07.09- 13.09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0E5A4EA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 xml:space="preserve">14.09 – 20.09 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4F4A5A9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21.09 – 27.09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8841997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28.09- 04.10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ED67D7C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05.10- 11.10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598F0C3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12.10 – 18.10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7594646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19.10 – 25.10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6E9D8AD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26.10 – 01.11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142A383F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02.11 – 08.11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2BC82BC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09.11 – 15.11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04F02278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16.11 – 22.11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B67039A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23.11 – 29.11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0A01F2A8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30.11 – 06.12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7C6C3FE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07.12 – 13.12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F599A26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14.12 – 20.12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B7B8A75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21.12 – 27.12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D7B7EA6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28.12 -03.01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5B67F77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04.01 – 10.01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544FE46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11.01 – 17.01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2DBC1FB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18.01 – 24.01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3ADB271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25.01 – 31.01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9A3876B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01.02 – 07.02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18F0324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08.02 – 14.02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6784BCE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15.02 – 21.02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000DB80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22.02 – 28.02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BF1AA25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01.03 – 07.03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11935F8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08.03 – 14.03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F382D8E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15.03 – 21.03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14:paraId="19387ED9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22.03 – 28.03</w:t>
            </w:r>
          </w:p>
        </w:tc>
        <w:tc>
          <w:tcPr>
            <w:tcW w:w="399" w:type="dxa"/>
            <w:gridSpan w:val="2"/>
            <w:shd w:val="clear" w:color="auto" w:fill="auto"/>
            <w:textDirection w:val="btLr"/>
          </w:tcPr>
          <w:p w14:paraId="276711A4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29.03 – 04.04</w:t>
            </w:r>
          </w:p>
        </w:tc>
      </w:tr>
      <w:tr w:rsidR="000851DA" w:rsidRPr="000851DA" w14:paraId="5715F45C" w14:textId="77777777" w:rsidTr="007A7370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3A5A43B1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851DA">
              <w:rPr>
                <w:b/>
                <w:sz w:val="22"/>
                <w:szCs w:val="22"/>
              </w:rPr>
              <w:t>№ недели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3E3BF75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334C365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A38D600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5176B5CF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229B10C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i/>
                <w:sz w:val="16"/>
                <w:szCs w:val="16"/>
              </w:rPr>
            </w:pPr>
            <w:r w:rsidRPr="000851DA">
              <w:rPr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479F3F3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5907BE7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2EE49D3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A92F5B3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02E8A9E6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2CA962D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0F009FA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3BB8D32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D2474AE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A9D15EC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75EC8FD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A516BF9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0A81609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B62244C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F1746F5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B0A0C8D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B907E79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150CE8A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14102ACC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B46A376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FF9B28E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943DB15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1B38AB3E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80E319A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14:paraId="0391D71C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399" w:type="dxa"/>
            <w:gridSpan w:val="2"/>
            <w:shd w:val="clear" w:color="auto" w:fill="auto"/>
            <w:textDirection w:val="btLr"/>
          </w:tcPr>
          <w:p w14:paraId="0CF611CF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31</w:t>
            </w:r>
          </w:p>
        </w:tc>
      </w:tr>
      <w:tr w:rsidR="000851DA" w:rsidRPr="000851DA" w14:paraId="202BFC44" w14:textId="77777777" w:rsidTr="007A7370">
        <w:trPr>
          <w:cantSplit/>
          <w:trHeight w:val="260"/>
        </w:trPr>
        <w:tc>
          <w:tcPr>
            <w:tcW w:w="675" w:type="dxa"/>
            <w:shd w:val="clear" w:color="auto" w:fill="auto"/>
            <w:textDirection w:val="btLr"/>
          </w:tcPr>
          <w:p w14:paraId="004C562D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B92AD48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150E47BA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5FE25EA2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0A556707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095E1E36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851DA">
              <w:rPr>
                <w:b/>
                <w:i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7AB9A69A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3F39497F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13C5682D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73A546D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33C5976A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3E4E91BA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67396CB4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210C10F5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66F33921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BE394B0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04CBD46C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AA0D45B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у/к</w:t>
            </w:r>
          </w:p>
        </w:tc>
        <w:tc>
          <w:tcPr>
            <w:tcW w:w="283" w:type="dxa"/>
            <w:shd w:val="clear" w:color="auto" w:fill="auto"/>
          </w:tcPr>
          <w:p w14:paraId="26FF657A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851DA">
              <w:rPr>
                <w:b/>
                <w:color w:val="FF0000"/>
                <w:sz w:val="24"/>
                <w:szCs w:val="24"/>
              </w:rPr>
              <w:t>к</w:t>
            </w:r>
          </w:p>
        </w:tc>
        <w:tc>
          <w:tcPr>
            <w:tcW w:w="284" w:type="dxa"/>
            <w:shd w:val="clear" w:color="auto" w:fill="auto"/>
          </w:tcPr>
          <w:p w14:paraId="2EE4B890" w14:textId="64F5D79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851DA">
              <w:rPr>
                <w:b/>
                <w:color w:val="FF0000"/>
                <w:sz w:val="24"/>
                <w:szCs w:val="24"/>
              </w:rPr>
              <w:t>к/</w:t>
            </w:r>
            <w:r>
              <w:rPr>
                <w:b/>
                <w:color w:val="FF0000"/>
                <w:sz w:val="24"/>
                <w:szCs w:val="24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14:paraId="17892B7B" w14:textId="6AF2C7CC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о</w:t>
            </w:r>
          </w:p>
        </w:tc>
        <w:tc>
          <w:tcPr>
            <w:tcW w:w="284" w:type="dxa"/>
            <w:shd w:val="clear" w:color="auto" w:fill="auto"/>
          </w:tcPr>
          <w:p w14:paraId="0455C5E2" w14:textId="1CE63D0F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14:paraId="69952B6B" w14:textId="56FA1D8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284" w:type="dxa"/>
            <w:shd w:val="clear" w:color="auto" w:fill="auto"/>
          </w:tcPr>
          <w:p w14:paraId="1AAF8A2E" w14:textId="544B9CD5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о/</w:t>
            </w: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5B54C62D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5E43806A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5EA25B11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158C7EFC" w14:textId="068792DB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49F03AED" w14:textId="28F56172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2011647A" w14:textId="73B3714B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330" w:type="dxa"/>
            <w:shd w:val="clear" w:color="auto" w:fill="auto"/>
          </w:tcPr>
          <w:p w14:paraId="56484FA5" w14:textId="3E10E15B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399" w:type="dxa"/>
            <w:gridSpan w:val="2"/>
            <w:shd w:val="clear" w:color="auto" w:fill="auto"/>
          </w:tcPr>
          <w:p w14:paraId="2F24570B" w14:textId="5F0D3AE9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</w:p>
        </w:tc>
      </w:tr>
    </w:tbl>
    <w:p w14:paraId="52798A2E" w14:textId="77777777" w:rsidR="000851DA" w:rsidRPr="000851DA" w:rsidRDefault="000851DA" w:rsidP="000851DA">
      <w:pPr>
        <w:rPr>
          <w:b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4"/>
        <w:gridCol w:w="283"/>
        <w:gridCol w:w="284"/>
        <w:gridCol w:w="283"/>
        <w:gridCol w:w="284"/>
        <w:gridCol w:w="283"/>
        <w:gridCol w:w="284"/>
        <w:gridCol w:w="345"/>
        <w:gridCol w:w="36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30"/>
        <w:gridCol w:w="379"/>
        <w:gridCol w:w="1163"/>
        <w:gridCol w:w="1275"/>
      </w:tblGrid>
      <w:tr w:rsidR="000851DA" w:rsidRPr="000851DA" w14:paraId="5B6D941A" w14:textId="77777777" w:rsidTr="007A7370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1BB6D982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851DA"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50C31F0D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 xml:space="preserve">Апрель </w:t>
            </w:r>
          </w:p>
        </w:tc>
        <w:tc>
          <w:tcPr>
            <w:tcW w:w="1560" w:type="dxa"/>
            <w:gridSpan w:val="5"/>
            <w:shd w:val="clear" w:color="auto" w:fill="auto"/>
          </w:tcPr>
          <w:p w14:paraId="688B12DB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 xml:space="preserve">Май 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3A5F534B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 xml:space="preserve">Июнь 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760B481F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 xml:space="preserve">Июль </w:t>
            </w:r>
          </w:p>
        </w:tc>
        <w:tc>
          <w:tcPr>
            <w:tcW w:w="1559" w:type="dxa"/>
            <w:gridSpan w:val="5"/>
            <w:shd w:val="clear" w:color="auto" w:fill="auto"/>
          </w:tcPr>
          <w:p w14:paraId="29DAD256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 xml:space="preserve">Август </w:t>
            </w:r>
          </w:p>
        </w:tc>
        <w:tc>
          <w:tcPr>
            <w:tcW w:w="1163" w:type="dxa"/>
            <w:shd w:val="clear" w:color="auto" w:fill="auto"/>
          </w:tcPr>
          <w:p w14:paraId="4AC3F77F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>Всего учебных недель</w:t>
            </w:r>
          </w:p>
        </w:tc>
        <w:tc>
          <w:tcPr>
            <w:tcW w:w="1275" w:type="dxa"/>
            <w:shd w:val="clear" w:color="auto" w:fill="auto"/>
          </w:tcPr>
          <w:p w14:paraId="5AFA9D33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</w:rPr>
            </w:pPr>
            <w:r w:rsidRPr="000851DA">
              <w:rPr>
                <w:b/>
              </w:rPr>
              <w:t>Всего часов по программе</w:t>
            </w:r>
          </w:p>
        </w:tc>
      </w:tr>
      <w:tr w:rsidR="000851DA" w:rsidRPr="000851DA" w14:paraId="57009373" w14:textId="77777777" w:rsidTr="007A7370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15D79CD6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851DA">
              <w:rPr>
                <w:b/>
                <w:sz w:val="22"/>
                <w:szCs w:val="22"/>
              </w:rPr>
              <w:lastRenderedPageBreak/>
              <w:t>Недели обучения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BA88D18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05.04 – 11.04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5C3992E8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12.04 – 18.04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27C5A92C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19.04 – 25.04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4F7BD1F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26.04 – 02.05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0F1F3AB0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03.05 – 09.05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C1B1F0B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10.05 – 16.05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782D02B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17.05 – 23.05</w:t>
            </w:r>
          </w:p>
        </w:tc>
        <w:tc>
          <w:tcPr>
            <w:tcW w:w="345" w:type="dxa"/>
            <w:shd w:val="clear" w:color="auto" w:fill="auto"/>
            <w:textDirection w:val="btLr"/>
          </w:tcPr>
          <w:p w14:paraId="70790664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24.05 – 30.05</w:t>
            </w:r>
          </w:p>
        </w:tc>
        <w:tc>
          <w:tcPr>
            <w:tcW w:w="364" w:type="dxa"/>
            <w:shd w:val="clear" w:color="auto" w:fill="auto"/>
            <w:textDirection w:val="btLr"/>
          </w:tcPr>
          <w:p w14:paraId="6DF7256F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31.05 – 06.06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D63FDF3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07.06 – 13.06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40121909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14.06 – 20.06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11574C3C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21.06 – 27.06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D1444BB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28.06 – 04.07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D9D96D8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05.07 – 11.07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1B0BF4C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12.06 – 18.07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04A7B6EE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19.07 – 25.07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12186A7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26.07 – 01.08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E37855D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02.08 – 08.08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30432AD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09.08 – 15.08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3318F449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16.08 – 22.08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14:paraId="5F605B66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23.08 - 29.08</w:t>
            </w:r>
          </w:p>
        </w:tc>
        <w:tc>
          <w:tcPr>
            <w:tcW w:w="379" w:type="dxa"/>
            <w:shd w:val="clear" w:color="auto" w:fill="auto"/>
            <w:textDirection w:val="btLr"/>
          </w:tcPr>
          <w:p w14:paraId="0E9F51D1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30.08-31.08</w:t>
            </w:r>
          </w:p>
        </w:tc>
        <w:tc>
          <w:tcPr>
            <w:tcW w:w="1163" w:type="dxa"/>
            <w:shd w:val="clear" w:color="auto" w:fill="auto"/>
          </w:tcPr>
          <w:p w14:paraId="111278C6" w14:textId="39E1283E" w:rsidR="000851DA" w:rsidRPr="000851DA" w:rsidRDefault="000851DA" w:rsidP="00D92474">
            <w:pPr>
              <w:spacing w:after="20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851DA">
              <w:rPr>
                <w:b/>
                <w:color w:val="FF0000"/>
                <w:sz w:val="24"/>
                <w:szCs w:val="24"/>
              </w:rPr>
              <w:t>4</w:t>
            </w:r>
            <w:r w:rsidR="00D92474"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0CB0001A" w14:textId="149D0379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0851DA">
              <w:rPr>
                <w:b/>
                <w:color w:val="FF0000"/>
                <w:sz w:val="24"/>
                <w:szCs w:val="24"/>
              </w:rPr>
              <w:t>3</w:t>
            </w:r>
            <w:r>
              <w:rPr>
                <w:b/>
                <w:color w:val="FF0000"/>
                <w:sz w:val="24"/>
                <w:szCs w:val="24"/>
              </w:rPr>
              <w:t>72</w:t>
            </w:r>
          </w:p>
        </w:tc>
      </w:tr>
      <w:tr w:rsidR="000851DA" w:rsidRPr="000851DA" w14:paraId="656D5F0A" w14:textId="77777777" w:rsidTr="007A7370">
        <w:trPr>
          <w:cantSplit/>
          <w:trHeight w:val="1134"/>
        </w:trPr>
        <w:tc>
          <w:tcPr>
            <w:tcW w:w="675" w:type="dxa"/>
            <w:shd w:val="clear" w:color="auto" w:fill="auto"/>
            <w:textDirection w:val="btLr"/>
          </w:tcPr>
          <w:p w14:paraId="4C2590D9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851DA">
              <w:rPr>
                <w:b/>
                <w:sz w:val="22"/>
                <w:szCs w:val="22"/>
              </w:rPr>
              <w:t>№ недели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832A827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A69B969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34FAB16F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1075C352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0D2EC05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06B53D62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200899A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345" w:type="dxa"/>
            <w:shd w:val="clear" w:color="auto" w:fill="auto"/>
            <w:textDirection w:val="btLr"/>
          </w:tcPr>
          <w:p w14:paraId="19ABD135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364" w:type="dxa"/>
            <w:shd w:val="clear" w:color="auto" w:fill="auto"/>
            <w:textDirection w:val="btLr"/>
          </w:tcPr>
          <w:p w14:paraId="6F85A642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7548212B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6B2D5DBD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67203E3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43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1F0BE86B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26E01941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E3597EB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6912133F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47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757941E8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7E2624F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284" w:type="dxa"/>
            <w:shd w:val="clear" w:color="auto" w:fill="auto"/>
            <w:textDirection w:val="btLr"/>
          </w:tcPr>
          <w:p w14:paraId="52E24272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283" w:type="dxa"/>
            <w:shd w:val="clear" w:color="auto" w:fill="auto"/>
            <w:textDirection w:val="btLr"/>
          </w:tcPr>
          <w:p w14:paraId="4D1BEFC5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51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14:paraId="43CA4909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379" w:type="dxa"/>
            <w:shd w:val="clear" w:color="auto" w:fill="auto"/>
            <w:textDirection w:val="btLr"/>
          </w:tcPr>
          <w:p w14:paraId="4260AA66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851DA">
              <w:rPr>
                <w:b/>
                <w:sz w:val="16"/>
                <w:szCs w:val="16"/>
              </w:rPr>
              <w:t>53</w:t>
            </w:r>
          </w:p>
        </w:tc>
        <w:tc>
          <w:tcPr>
            <w:tcW w:w="1163" w:type="dxa"/>
            <w:shd w:val="clear" w:color="auto" w:fill="auto"/>
            <w:textDirection w:val="btLr"/>
          </w:tcPr>
          <w:p w14:paraId="1175D383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704014DD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0851DA" w:rsidRPr="000851DA" w14:paraId="20565A57" w14:textId="77777777" w:rsidTr="00976BC3">
        <w:trPr>
          <w:cantSplit/>
          <w:trHeight w:val="369"/>
        </w:trPr>
        <w:tc>
          <w:tcPr>
            <w:tcW w:w="675" w:type="dxa"/>
            <w:shd w:val="clear" w:color="auto" w:fill="auto"/>
            <w:textDirection w:val="btLr"/>
          </w:tcPr>
          <w:p w14:paraId="2FE3ED1B" w14:textId="77777777" w:rsidR="000851DA" w:rsidRPr="000851DA" w:rsidRDefault="000851DA" w:rsidP="000851DA">
            <w:pPr>
              <w:spacing w:after="200" w:line="276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60C02EB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25D8D09B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09C79EFB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4A2AC066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6523F241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2F11825A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4DC28F43" w14:textId="77777777" w:rsidR="000851DA" w:rsidRPr="000851DA" w:rsidRDefault="000851DA" w:rsidP="000851DA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 xml:space="preserve">у </w:t>
            </w:r>
          </w:p>
        </w:tc>
        <w:tc>
          <w:tcPr>
            <w:tcW w:w="345" w:type="dxa"/>
            <w:shd w:val="clear" w:color="auto" w:fill="auto"/>
          </w:tcPr>
          <w:p w14:paraId="3BFECBA4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364" w:type="dxa"/>
            <w:shd w:val="clear" w:color="auto" w:fill="auto"/>
          </w:tcPr>
          <w:p w14:paraId="38D7254D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30BEC2D5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21452046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73F3EE6D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700EB2FF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7EF5D3F3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284" w:type="dxa"/>
            <w:shd w:val="clear" w:color="auto" w:fill="auto"/>
          </w:tcPr>
          <w:p w14:paraId="37D10019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14:paraId="67FD8B6F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284" w:type="dxa"/>
            <w:shd w:val="clear" w:color="auto" w:fill="auto"/>
          </w:tcPr>
          <w:p w14:paraId="04DAFEB0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283" w:type="dxa"/>
            <w:shd w:val="clear" w:color="auto" w:fill="auto"/>
          </w:tcPr>
          <w:p w14:paraId="606965DA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4" w:type="dxa"/>
            <w:shd w:val="clear" w:color="auto" w:fill="auto"/>
          </w:tcPr>
          <w:p w14:paraId="467533B6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283" w:type="dxa"/>
            <w:shd w:val="clear" w:color="auto" w:fill="auto"/>
          </w:tcPr>
          <w:p w14:paraId="194DACF4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330" w:type="dxa"/>
            <w:shd w:val="clear" w:color="auto" w:fill="auto"/>
          </w:tcPr>
          <w:p w14:paraId="53F0CC54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379" w:type="dxa"/>
            <w:shd w:val="clear" w:color="auto" w:fill="auto"/>
          </w:tcPr>
          <w:p w14:paraId="57DB9B7D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0851DA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1163" w:type="dxa"/>
            <w:shd w:val="clear" w:color="auto" w:fill="auto"/>
          </w:tcPr>
          <w:p w14:paraId="1EE8F69C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A497D3C" w14:textId="77777777" w:rsidR="000851DA" w:rsidRPr="000851DA" w:rsidRDefault="000851DA" w:rsidP="000851DA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BD47288" w14:textId="77777777" w:rsidR="000851DA" w:rsidRPr="000851DA" w:rsidRDefault="000851DA" w:rsidP="000851DA">
      <w:pPr>
        <w:rPr>
          <w:sz w:val="28"/>
          <w:szCs w:val="28"/>
        </w:rPr>
      </w:pPr>
    </w:p>
    <w:p w14:paraId="103A845B" w14:textId="77777777" w:rsidR="000851DA" w:rsidRPr="000851DA" w:rsidRDefault="000851DA" w:rsidP="000851DA">
      <w:pPr>
        <w:rPr>
          <w:i/>
          <w:sz w:val="28"/>
          <w:szCs w:val="28"/>
        </w:rPr>
      </w:pPr>
      <w:r w:rsidRPr="000851DA">
        <w:rPr>
          <w:i/>
          <w:sz w:val="28"/>
          <w:szCs w:val="28"/>
        </w:rPr>
        <w:t>Условные обозначения:</w:t>
      </w:r>
    </w:p>
    <w:p w14:paraId="2FF44C55" w14:textId="77777777" w:rsidR="000851DA" w:rsidRPr="000851DA" w:rsidRDefault="000851DA" w:rsidP="000851DA">
      <w:pPr>
        <w:rPr>
          <w:i/>
          <w:sz w:val="28"/>
          <w:szCs w:val="28"/>
        </w:rPr>
      </w:pPr>
      <w:r w:rsidRPr="000851DA">
        <w:rPr>
          <w:i/>
          <w:sz w:val="28"/>
          <w:szCs w:val="28"/>
        </w:rPr>
        <w:t>У-учебные занятия; о-отпуск руководителя;  к-каникулы</w:t>
      </w:r>
    </w:p>
    <w:p w14:paraId="4A213856" w14:textId="77777777" w:rsidR="000851DA" w:rsidRPr="000851DA" w:rsidRDefault="000851DA" w:rsidP="000851DA">
      <w:pPr>
        <w:rPr>
          <w:i/>
          <w:sz w:val="28"/>
          <w:szCs w:val="28"/>
        </w:rPr>
      </w:pPr>
      <w:r w:rsidRPr="000851DA">
        <w:rPr>
          <w:i/>
          <w:sz w:val="28"/>
          <w:szCs w:val="28"/>
        </w:rPr>
        <w:t xml:space="preserve">Нерабочие праздничные дни: в 2020г - 04 ноября; в 2021г- 01, 07 января; </w:t>
      </w:r>
    </w:p>
    <w:p w14:paraId="777B24D0" w14:textId="77777777" w:rsidR="000851DA" w:rsidRPr="000851DA" w:rsidRDefault="000851DA" w:rsidP="000851DA">
      <w:pPr>
        <w:rPr>
          <w:i/>
          <w:sz w:val="28"/>
          <w:szCs w:val="28"/>
        </w:rPr>
      </w:pPr>
      <w:r w:rsidRPr="000851DA">
        <w:rPr>
          <w:i/>
          <w:sz w:val="28"/>
          <w:szCs w:val="28"/>
        </w:rPr>
        <w:t>23 февраля; 08 марта; 01,02,09, мая; 12,13 июня.</w:t>
      </w:r>
    </w:p>
    <w:p w14:paraId="5DAA9176" w14:textId="5114D5C2" w:rsidR="000851DA" w:rsidRPr="00976BC3" w:rsidRDefault="000851DA" w:rsidP="00976BC3">
      <w:pPr>
        <w:rPr>
          <w:i/>
          <w:sz w:val="28"/>
          <w:szCs w:val="28"/>
        </w:rPr>
      </w:pPr>
      <w:r w:rsidRPr="000851DA">
        <w:rPr>
          <w:i/>
          <w:sz w:val="28"/>
          <w:szCs w:val="28"/>
        </w:rPr>
        <w:t>Каникулы: с 28 декабря 20</w:t>
      </w:r>
      <w:r w:rsidR="00D92474">
        <w:rPr>
          <w:i/>
          <w:sz w:val="28"/>
          <w:szCs w:val="28"/>
        </w:rPr>
        <w:t>20</w:t>
      </w:r>
      <w:r w:rsidRPr="000851DA">
        <w:rPr>
          <w:i/>
          <w:sz w:val="28"/>
          <w:szCs w:val="28"/>
        </w:rPr>
        <w:t>г по 08 января 2021г</w:t>
      </w:r>
    </w:p>
    <w:p w14:paraId="30C1D514" w14:textId="719CAFD5" w:rsidR="007D6D93" w:rsidRPr="00953557" w:rsidRDefault="007D6D93" w:rsidP="000851DA">
      <w:pPr>
        <w:pStyle w:val="ac"/>
        <w:spacing w:line="276" w:lineRule="auto"/>
        <w:ind w:firstLine="0"/>
        <w:rPr>
          <w:color w:val="auto"/>
          <w:sz w:val="28"/>
          <w:szCs w:val="28"/>
        </w:rPr>
      </w:pPr>
      <w:r w:rsidRPr="00953557">
        <w:rPr>
          <w:bCs w:val="0"/>
          <w:color w:val="auto"/>
          <w:sz w:val="28"/>
          <w:szCs w:val="28"/>
        </w:rPr>
        <w:t>Условия</w:t>
      </w:r>
      <w:r w:rsidRPr="00953557">
        <w:rPr>
          <w:color w:val="auto"/>
          <w:sz w:val="28"/>
          <w:szCs w:val="28"/>
        </w:rPr>
        <w:t xml:space="preserve"> реализации программы.</w:t>
      </w:r>
    </w:p>
    <w:p w14:paraId="17183B4E" w14:textId="77777777" w:rsidR="007D6D93" w:rsidRPr="00953557" w:rsidRDefault="007D6D93" w:rsidP="000851DA">
      <w:pPr>
        <w:shd w:val="clear" w:color="auto" w:fill="FFFFFF"/>
        <w:ind w:left="-142"/>
        <w:jc w:val="both"/>
        <w:rPr>
          <w:bCs/>
          <w:sz w:val="28"/>
          <w:szCs w:val="27"/>
        </w:rPr>
      </w:pPr>
      <w:r w:rsidRPr="00953557">
        <w:tab/>
      </w:r>
      <w:r w:rsidRPr="00953557">
        <w:rPr>
          <w:sz w:val="28"/>
          <w:szCs w:val="28"/>
        </w:rPr>
        <w:t xml:space="preserve">Реализация программы осуществляется на базе спортивной школы, согласно требованиям СаНПин. 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63"/>
        <w:gridCol w:w="1048"/>
        <w:gridCol w:w="1673"/>
      </w:tblGrid>
      <w:tr w:rsidR="00953557" w:rsidRPr="00953557" w14:paraId="6933C280" w14:textId="77777777" w:rsidTr="005969BF">
        <w:trPr>
          <w:trHeight w:val="170"/>
          <w:tblHeader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7A7ED6A" w14:textId="77777777" w:rsidR="007D6D93" w:rsidRPr="00953557" w:rsidRDefault="007D6D93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3557">
              <w:rPr>
                <w:rFonts w:ascii="Times New Roman" w:hAnsi="Times New Roman" w:cs="Times New Roman"/>
                <w:b/>
                <w:bCs/>
                <w:sz w:val="24"/>
              </w:rPr>
              <w:t>Наименования объектов и средств</w:t>
            </w:r>
          </w:p>
          <w:p w14:paraId="204BB953" w14:textId="77777777" w:rsidR="007D6D93" w:rsidRPr="00953557" w:rsidRDefault="007D6D93" w:rsidP="000851DA">
            <w:pPr>
              <w:pStyle w:val="af1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3557">
              <w:rPr>
                <w:rFonts w:ascii="Times New Roman" w:hAnsi="Times New Roman" w:cs="Times New Roman"/>
                <w:b/>
                <w:bCs/>
                <w:sz w:val="24"/>
              </w:rPr>
              <w:t>материально-технического обеспечения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4117960" w14:textId="77777777" w:rsidR="007D6D93" w:rsidRPr="00953557" w:rsidRDefault="007D6D93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3557">
              <w:rPr>
                <w:rFonts w:ascii="Times New Roman" w:hAnsi="Times New Roman" w:cs="Times New Roman"/>
                <w:b/>
                <w:bCs/>
                <w:sz w:val="24"/>
              </w:rPr>
              <w:t>Кол-во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6A11A4" w14:textId="77777777" w:rsidR="007D6D93" w:rsidRPr="00953557" w:rsidRDefault="007D6D93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3557">
              <w:rPr>
                <w:rFonts w:ascii="Times New Roman" w:hAnsi="Times New Roman" w:cs="Times New Roman"/>
                <w:b/>
                <w:bCs/>
                <w:sz w:val="24"/>
              </w:rPr>
              <w:t>Примечания</w:t>
            </w:r>
          </w:p>
        </w:tc>
      </w:tr>
      <w:tr w:rsidR="00953557" w:rsidRPr="00953557" w14:paraId="4A5BD522" w14:textId="77777777" w:rsidTr="005969BF">
        <w:trPr>
          <w:trHeight w:val="232"/>
          <w:jc w:val="center"/>
        </w:trPr>
        <w:tc>
          <w:tcPr>
            <w:tcW w:w="8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B9A782" w14:textId="77777777" w:rsidR="007D6D93" w:rsidRPr="00953557" w:rsidRDefault="007D6D93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53557">
              <w:rPr>
                <w:rFonts w:ascii="Times New Roman" w:hAnsi="Times New Roman" w:cs="Times New Roman"/>
                <w:b/>
                <w:i/>
                <w:sz w:val="24"/>
              </w:rPr>
              <w:t>Библиотечный фонд (книгопечатная продукция)</w:t>
            </w:r>
          </w:p>
        </w:tc>
      </w:tr>
      <w:tr w:rsidR="00953557" w:rsidRPr="00953557" w14:paraId="64862193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00C47F4" w14:textId="1C3E732B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 xml:space="preserve">Методические пособия по </w:t>
            </w:r>
            <w:r w:rsidR="003F29B4" w:rsidRPr="00953557">
              <w:rPr>
                <w:rFonts w:ascii="Times New Roman" w:hAnsi="Times New Roman" w:cs="Times New Roman"/>
                <w:sz w:val="24"/>
              </w:rPr>
              <w:t>тяжелой атлетике, гиревого спорта, силового троеборья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2313AE0" w14:textId="77777777" w:rsidR="007D6D93" w:rsidRPr="00953557" w:rsidRDefault="007D6D93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Д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AC780C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78D23C60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8C2ED9B" w14:textId="5D35EF78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 xml:space="preserve">Видео записи техники </w:t>
            </w:r>
            <w:r w:rsidR="003F29B4" w:rsidRPr="00953557">
              <w:rPr>
                <w:rFonts w:ascii="Times New Roman" w:hAnsi="Times New Roman" w:cs="Times New Roman"/>
                <w:sz w:val="24"/>
              </w:rPr>
              <w:t>выполнения элементов тяжелоатлетических упражнений, гиревого спорта, силового троеборья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92207AF" w14:textId="77777777" w:rsidR="007D6D93" w:rsidRPr="00953557" w:rsidRDefault="007D6D93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Д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8D9D23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5D0F03BA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46327F6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Рабочая программа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B00D039" w14:textId="77777777" w:rsidR="007D6D93" w:rsidRPr="00953557" w:rsidRDefault="007D6D93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Д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40FBF7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69666668" w14:textId="77777777" w:rsidTr="005969BF">
        <w:trPr>
          <w:trHeight w:val="170"/>
          <w:jc w:val="center"/>
        </w:trPr>
        <w:tc>
          <w:tcPr>
            <w:tcW w:w="8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0EDDF9" w14:textId="77777777" w:rsidR="007D6D93" w:rsidRPr="00953557" w:rsidRDefault="007D6D93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953557">
              <w:rPr>
                <w:rFonts w:ascii="Times New Roman" w:hAnsi="Times New Roman" w:cs="Times New Roman"/>
                <w:b/>
                <w:i/>
                <w:sz w:val="24"/>
              </w:rPr>
              <w:t>Учебно-практическое оборудование</w:t>
            </w:r>
          </w:p>
        </w:tc>
      </w:tr>
      <w:tr w:rsidR="00953557" w:rsidRPr="00953557" w14:paraId="20CB5048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8739287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953557">
              <w:rPr>
                <w:rFonts w:ascii="Times New Roman" w:hAnsi="Times New Roman" w:cs="Times New Roman"/>
                <w:b/>
                <w:sz w:val="24"/>
              </w:rPr>
              <w:t>Базовый инвентарь: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4C90A5B" w14:textId="77777777" w:rsidR="007D6D93" w:rsidRPr="00953557" w:rsidRDefault="007D6D93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9EF935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13C301FF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2D38E75" w14:textId="5B7A46FC" w:rsidR="007D6D93" w:rsidRPr="00953557" w:rsidRDefault="003F29B4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 xml:space="preserve">Помосты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90CF019" w14:textId="52C66346" w:rsidR="007D6D93" w:rsidRPr="00953557" w:rsidRDefault="003F29B4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3E7DF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63EAC059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B305F04" w14:textId="5349FF39" w:rsidR="007D6D93" w:rsidRPr="00953557" w:rsidRDefault="003F29B4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 xml:space="preserve">Грифы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9B9FA52" w14:textId="68B63987" w:rsidR="007D6D93" w:rsidRPr="00953557" w:rsidRDefault="003F29B4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C4EDFB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59C4EE99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FE21470" w14:textId="6A1E0622" w:rsidR="007D6D93" w:rsidRPr="00953557" w:rsidRDefault="00404284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 xml:space="preserve">Диски </w:t>
            </w:r>
            <w:r w:rsidR="003F29B4" w:rsidRPr="0095355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34590" w:rsidRPr="00953557">
              <w:rPr>
                <w:rFonts w:ascii="Times New Roman" w:hAnsi="Times New Roman" w:cs="Times New Roman"/>
                <w:sz w:val="24"/>
              </w:rPr>
              <w:t>50кг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F36DB10" w14:textId="53D56A26" w:rsidR="007D6D93" w:rsidRPr="00953557" w:rsidRDefault="00334590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ECE80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5C3F238A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3024536" w14:textId="128CD091" w:rsidR="007D6D93" w:rsidRPr="00953557" w:rsidRDefault="00404284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Диски</w:t>
            </w:r>
            <w:r w:rsidR="00334590" w:rsidRPr="00953557">
              <w:rPr>
                <w:rFonts w:ascii="Times New Roman" w:hAnsi="Times New Roman" w:cs="Times New Roman"/>
                <w:sz w:val="24"/>
              </w:rPr>
              <w:t xml:space="preserve"> 25 кг</w:t>
            </w:r>
            <w:r w:rsidR="007D6D93" w:rsidRPr="0095355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9261C75" w14:textId="1148A770" w:rsidR="007D6D93" w:rsidRPr="00953557" w:rsidRDefault="00334590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1E8774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0B3E5116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D433A06" w14:textId="476442B9" w:rsidR="007D6D93" w:rsidRPr="00953557" w:rsidRDefault="00404284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Диски</w:t>
            </w:r>
            <w:r w:rsidR="00334590" w:rsidRPr="00953557">
              <w:rPr>
                <w:rFonts w:ascii="Times New Roman" w:hAnsi="Times New Roman" w:cs="Times New Roman"/>
                <w:sz w:val="24"/>
              </w:rPr>
              <w:t xml:space="preserve"> 20 кг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715F0AB" w14:textId="1104D17F" w:rsidR="007D6D93" w:rsidRPr="00953557" w:rsidRDefault="00334590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BE8698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645899E8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0B960A0" w14:textId="4D2CECC2" w:rsidR="007D6D93" w:rsidRPr="00953557" w:rsidRDefault="00404284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Диски</w:t>
            </w:r>
            <w:r w:rsidR="00334590" w:rsidRPr="00953557">
              <w:rPr>
                <w:rFonts w:ascii="Times New Roman" w:hAnsi="Times New Roman" w:cs="Times New Roman"/>
                <w:sz w:val="24"/>
              </w:rPr>
              <w:t xml:space="preserve"> 15 кг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2BCDDB4" w14:textId="2B3A5951" w:rsidR="007D6D93" w:rsidRPr="00953557" w:rsidRDefault="00334590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91F45D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788B01CD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6153884" w14:textId="09167A84" w:rsidR="007D6D93" w:rsidRPr="00953557" w:rsidRDefault="00404284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Диски</w:t>
            </w:r>
            <w:r w:rsidR="00334590" w:rsidRPr="00953557">
              <w:rPr>
                <w:rFonts w:ascii="Times New Roman" w:hAnsi="Times New Roman" w:cs="Times New Roman"/>
                <w:sz w:val="24"/>
              </w:rPr>
              <w:t xml:space="preserve"> 10 кг</w:t>
            </w:r>
            <w:r w:rsidR="007D6D93" w:rsidRPr="0095355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725F49F" w14:textId="49E23484" w:rsidR="007D6D93" w:rsidRPr="00953557" w:rsidRDefault="00334590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265B58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65A2FC73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7D11694" w14:textId="07F8113E" w:rsidR="007D6D93" w:rsidRPr="00953557" w:rsidRDefault="00404284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Диски</w:t>
            </w:r>
            <w:r w:rsidR="00334590" w:rsidRPr="00953557">
              <w:rPr>
                <w:rFonts w:ascii="Times New Roman" w:hAnsi="Times New Roman" w:cs="Times New Roman"/>
                <w:sz w:val="24"/>
              </w:rPr>
              <w:t xml:space="preserve"> 5кг, 2.5кг, 1кг, 0,5кг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B5BDE0A" w14:textId="3BDBCF7A" w:rsidR="007D6D93" w:rsidRPr="00953557" w:rsidRDefault="00334590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22145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1C59E192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8BBC44F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 xml:space="preserve">Шведские стенки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666E032" w14:textId="4E2168B2" w:rsidR="007D6D93" w:rsidRPr="00953557" w:rsidRDefault="00334590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39B4F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2E13DB15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E5A5530" w14:textId="19C25AC1" w:rsidR="007D6D93" w:rsidRPr="00953557" w:rsidRDefault="00334590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 xml:space="preserve">Тренажеры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A82DEF0" w14:textId="41AD5638" w:rsidR="007D6D93" w:rsidRPr="00953557" w:rsidRDefault="00840F2E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AF887D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673E310F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B032F47" w14:textId="19067D21" w:rsidR="00334590" w:rsidRPr="00953557" w:rsidRDefault="00334590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 xml:space="preserve">Гири 32кг, 24кг, 16кг, 10кг, 8кг, 5кг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439ADEE" w14:textId="1266C654" w:rsidR="00334590" w:rsidRPr="00953557" w:rsidRDefault="00840F2E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D2561B" w14:textId="77777777" w:rsidR="00334590" w:rsidRPr="00953557" w:rsidRDefault="00334590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5A2B9D70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B366AAD" w14:textId="76F6D376" w:rsidR="00334590" w:rsidRPr="00953557" w:rsidRDefault="00334590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Скамья для жимов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1A754AD" w14:textId="61408DF5" w:rsidR="00334590" w:rsidRPr="00953557" w:rsidRDefault="00840F2E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6844FE" w14:textId="77777777" w:rsidR="00334590" w:rsidRPr="00953557" w:rsidRDefault="00334590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430B2FB0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AC88CE5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953557">
              <w:rPr>
                <w:rFonts w:ascii="Times New Roman" w:hAnsi="Times New Roman" w:cs="Times New Roman"/>
                <w:b/>
                <w:sz w:val="24"/>
              </w:rPr>
              <w:t>Дополнительный инвентарь: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AD205FC" w14:textId="77777777" w:rsidR="007D6D93" w:rsidRPr="00953557" w:rsidRDefault="007D6D93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3C5164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2C11B5DE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F313BEC" w14:textId="32FE509D" w:rsidR="00334590" w:rsidRPr="00953557" w:rsidRDefault="00334590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Скакалка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ED47D10" w14:textId="54853F89" w:rsidR="00334590" w:rsidRPr="00953557" w:rsidRDefault="00334590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CEAEB8" w14:textId="77777777" w:rsidR="00334590" w:rsidRPr="00953557" w:rsidRDefault="00334590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6CB2373B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E7AC437" w14:textId="7B20D8FC" w:rsidR="007D6D93" w:rsidRPr="00953557" w:rsidRDefault="00334590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Набивные мячи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6C63F29" w14:textId="039708E1" w:rsidR="007D6D93" w:rsidRPr="00953557" w:rsidRDefault="00840F2E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71BED0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3557" w:rsidRPr="00953557" w14:paraId="5C789F8A" w14:textId="77777777" w:rsidTr="005969BF">
        <w:trPr>
          <w:trHeight w:val="170"/>
          <w:jc w:val="center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BFDD470" w14:textId="229614A4" w:rsidR="007D6D93" w:rsidRPr="00953557" w:rsidRDefault="00334590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Гантели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3CB85DC" w14:textId="273A8EB5" w:rsidR="007D6D93" w:rsidRPr="00953557" w:rsidRDefault="00840F2E" w:rsidP="000851DA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355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DB131A" w14:textId="77777777" w:rsidR="007D6D93" w:rsidRPr="00953557" w:rsidRDefault="007D6D93" w:rsidP="000851DA">
            <w:pPr>
              <w:pStyle w:val="af1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A8D5BD5" w14:textId="77777777" w:rsidR="007D6D93" w:rsidRPr="00953557" w:rsidRDefault="007D6D93" w:rsidP="000851DA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28"/>
          <w:szCs w:val="28"/>
        </w:rPr>
      </w:pPr>
      <w:r w:rsidRPr="00953557">
        <w:rPr>
          <w:sz w:val="28"/>
          <w:szCs w:val="28"/>
        </w:rPr>
        <w:t xml:space="preserve">Для характеристики количественных показателей используются следующие обозначения: </w:t>
      </w:r>
    </w:p>
    <w:p w14:paraId="3C08C708" w14:textId="36DAF0EC" w:rsidR="007D6D93" w:rsidRPr="00953557" w:rsidRDefault="007D6D93" w:rsidP="000851DA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28"/>
          <w:szCs w:val="28"/>
        </w:rPr>
      </w:pPr>
      <w:r w:rsidRPr="00953557">
        <w:rPr>
          <w:b/>
          <w:sz w:val="28"/>
          <w:szCs w:val="28"/>
        </w:rPr>
        <w:lastRenderedPageBreak/>
        <w:t>Д</w:t>
      </w:r>
      <w:r w:rsidRPr="00953557">
        <w:rPr>
          <w:sz w:val="28"/>
          <w:szCs w:val="28"/>
        </w:rPr>
        <w:t xml:space="preserve"> – демонстрационный экземпляр (не менее одного экземпляра на </w:t>
      </w:r>
      <w:r w:rsidR="00334590" w:rsidRPr="00953557">
        <w:rPr>
          <w:sz w:val="28"/>
          <w:szCs w:val="28"/>
        </w:rPr>
        <w:t>отделение</w:t>
      </w:r>
      <w:r w:rsidRPr="00953557">
        <w:rPr>
          <w:sz w:val="28"/>
          <w:szCs w:val="28"/>
        </w:rPr>
        <w:t xml:space="preserve">); </w:t>
      </w:r>
    </w:p>
    <w:p w14:paraId="31D7B3B2" w14:textId="77777777" w:rsidR="000358CB" w:rsidRPr="00953557" w:rsidRDefault="000358CB" w:rsidP="000851DA">
      <w:pPr>
        <w:shd w:val="clear" w:color="auto" w:fill="FFFFFF"/>
        <w:jc w:val="both"/>
        <w:rPr>
          <w:bCs/>
          <w:sz w:val="28"/>
          <w:szCs w:val="27"/>
        </w:rPr>
        <w:sectPr w:rsidR="000358CB" w:rsidRPr="00953557" w:rsidSect="00D744C2">
          <w:headerReference w:type="default" r:id="rId10"/>
          <w:pgSz w:w="11906" w:h="16838"/>
          <w:pgMar w:top="851" w:right="991" w:bottom="851" w:left="1701" w:header="709" w:footer="709" w:gutter="0"/>
          <w:cols w:space="708"/>
          <w:titlePg/>
          <w:docGrid w:linePitch="360"/>
        </w:sectPr>
      </w:pPr>
    </w:p>
    <w:p w14:paraId="2D250AF4" w14:textId="77777777" w:rsidR="005969BF" w:rsidRPr="00953557" w:rsidRDefault="005969BF" w:rsidP="000851DA">
      <w:pPr>
        <w:shd w:val="clear" w:color="auto" w:fill="FFFFFF"/>
        <w:jc w:val="both"/>
        <w:rPr>
          <w:bCs/>
          <w:sz w:val="28"/>
          <w:szCs w:val="27"/>
        </w:rPr>
        <w:sectPr w:rsidR="005969BF" w:rsidRPr="00953557" w:rsidSect="00D744C2">
          <w:pgSz w:w="16838" w:h="11906" w:orient="landscape"/>
          <w:pgMar w:top="1701" w:right="991" w:bottom="567" w:left="851" w:header="709" w:footer="709" w:gutter="0"/>
          <w:cols w:space="708"/>
          <w:titlePg/>
          <w:docGrid w:linePitch="360"/>
        </w:sectPr>
      </w:pPr>
    </w:p>
    <w:p w14:paraId="355C0D66" w14:textId="77777777" w:rsidR="005969BF" w:rsidRPr="00953557" w:rsidRDefault="005969BF" w:rsidP="000851DA">
      <w:pPr>
        <w:shd w:val="clear" w:color="auto" w:fill="FFFFFF"/>
        <w:jc w:val="both"/>
        <w:rPr>
          <w:bCs/>
          <w:sz w:val="28"/>
          <w:szCs w:val="27"/>
        </w:rPr>
      </w:pPr>
    </w:p>
    <w:p w14:paraId="68CE91DB" w14:textId="77777777" w:rsidR="00B543F0" w:rsidRPr="00953557" w:rsidRDefault="00B543F0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 xml:space="preserve">Кадровое обеспечение </w:t>
      </w:r>
    </w:p>
    <w:p w14:paraId="57BE6B47" w14:textId="24A3D326" w:rsidR="00B543F0" w:rsidRPr="00953557" w:rsidRDefault="00B543F0" w:rsidP="000851D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    Осуществлять педагогическую деятельность может тренер-преподаватель, имеющий высшее или среднее специально спортивно-педагогическое образование.  Тренер-преподаватель обязан владеть базовыми техническими элементами, знать методику преподавания, уметь демонстрировать элементы </w:t>
      </w:r>
      <w:r w:rsidR="00334590" w:rsidRPr="00953557">
        <w:rPr>
          <w:sz w:val="28"/>
          <w:szCs w:val="28"/>
        </w:rPr>
        <w:t>силовых видов спорта</w:t>
      </w:r>
      <w:r w:rsidRPr="00953557">
        <w:rPr>
          <w:sz w:val="28"/>
          <w:szCs w:val="28"/>
        </w:rPr>
        <w:t>.</w:t>
      </w:r>
    </w:p>
    <w:p w14:paraId="1877C154" w14:textId="77777777" w:rsidR="00E3544F" w:rsidRDefault="00E3544F" w:rsidP="000851DA">
      <w:pPr>
        <w:jc w:val="center"/>
        <w:rPr>
          <w:b/>
          <w:sz w:val="28"/>
          <w:szCs w:val="28"/>
        </w:rPr>
      </w:pPr>
    </w:p>
    <w:p w14:paraId="117AF9DE" w14:textId="231284A7" w:rsidR="00F25F36" w:rsidRPr="00953557" w:rsidRDefault="009346A8" w:rsidP="000851DA">
      <w:pPr>
        <w:jc w:val="center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ФОРМЫ АТТЕСТАЦИИ.</w:t>
      </w:r>
    </w:p>
    <w:p w14:paraId="78B3759C" w14:textId="76C261FE" w:rsidR="00F25F36" w:rsidRPr="00953557" w:rsidRDefault="00F25F36" w:rsidP="000851D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Форма проведения промежуточной и итоговой аттестаций определяется учреждением самостоятельно и проводится в соответствии с Положением о проведении промежуточной и итоговой аттестаций, утвержденным приказом директора. </w:t>
      </w:r>
    </w:p>
    <w:p w14:paraId="17B3ECD1" w14:textId="77777777" w:rsidR="00F25F36" w:rsidRPr="00953557" w:rsidRDefault="00F25F36" w:rsidP="000851D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При проведении промежуточной и итоговой аттестаций обучающихся учитываются результаты освоения программы по каждой предметной области. </w:t>
      </w:r>
    </w:p>
    <w:p w14:paraId="6C90CD3D" w14:textId="5578BAC9" w:rsidR="00F25F36" w:rsidRPr="00953557" w:rsidRDefault="00F25F36" w:rsidP="000851D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На основании результатов итоговой аттестаций, а также с учетом результатов выступления на спортивных соревнованиях по виду спорта </w:t>
      </w:r>
      <w:r w:rsidR="00334590" w:rsidRPr="00953557">
        <w:rPr>
          <w:sz w:val="28"/>
          <w:szCs w:val="28"/>
        </w:rPr>
        <w:t xml:space="preserve">силовой подготовки </w:t>
      </w:r>
      <w:r w:rsidRPr="00953557">
        <w:rPr>
          <w:sz w:val="28"/>
          <w:szCs w:val="28"/>
        </w:rPr>
        <w:t xml:space="preserve">осуществляется </w:t>
      </w:r>
      <w:r w:rsidR="005969BF" w:rsidRPr="00953557">
        <w:rPr>
          <w:sz w:val="28"/>
          <w:szCs w:val="28"/>
        </w:rPr>
        <w:t>либо перевод обучающихся на предпрофессиональную программу, либо выдается сертификат об окончании прошедшей Программы</w:t>
      </w:r>
      <w:r w:rsidRPr="00953557">
        <w:rPr>
          <w:sz w:val="28"/>
          <w:szCs w:val="28"/>
        </w:rPr>
        <w:t xml:space="preserve">. </w:t>
      </w:r>
    </w:p>
    <w:p w14:paraId="0A1E89A9" w14:textId="33A2D65C" w:rsidR="00F25F36" w:rsidRPr="00953557" w:rsidRDefault="00F25F36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rFonts w:eastAsiaTheme="minorHAnsi"/>
          <w:b/>
          <w:bCs/>
          <w:sz w:val="28"/>
          <w:szCs w:val="28"/>
          <w:lang w:eastAsia="en-US"/>
        </w:rPr>
        <w:t xml:space="preserve">Итоговую аттестацию </w:t>
      </w:r>
      <w:r w:rsidRPr="00953557">
        <w:rPr>
          <w:rFonts w:eastAsiaTheme="minorHAnsi"/>
          <w:sz w:val="28"/>
          <w:szCs w:val="28"/>
          <w:lang w:eastAsia="en-US"/>
        </w:rPr>
        <w:t xml:space="preserve">обучающиеся сдают в </w:t>
      </w:r>
      <w:r w:rsidR="005969BF" w:rsidRPr="00953557">
        <w:rPr>
          <w:rFonts w:eastAsiaTheme="minorHAnsi"/>
          <w:sz w:val="28"/>
          <w:szCs w:val="28"/>
          <w:lang w:eastAsia="en-US"/>
        </w:rPr>
        <w:t>мае</w:t>
      </w:r>
      <w:r w:rsidRPr="00953557">
        <w:rPr>
          <w:rFonts w:eastAsiaTheme="minorHAnsi"/>
          <w:sz w:val="28"/>
          <w:szCs w:val="28"/>
          <w:lang w:eastAsia="en-US"/>
        </w:rPr>
        <w:t xml:space="preserve"> для проверки результатов освоения Программы.</w:t>
      </w:r>
    </w:p>
    <w:p w14:paraId="1FF79117" w14:textId="6BDCC907" w:rsidR="00F25F36" w:rsidRPr="00953557" w:rsidRDefault="00F25F36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sz w:val="28"/>
          <w:szCs w:val="28"/>
        </w:rPr>
        <w:t>Результаты сдачи нормативов итоговой атт</w:t>
      </w:r>
      <w:r w:rsidR="0027626E" w:rsidRPr="00953557">
        <w:rPr>
          <w:sz w:val="28"/>
          <w:szCs w:val="28"/>
        </w:rPr>
        <w:t>естации оформляются протоколами</w:t>
      </w:r>
      <w:r w:rsidRPr="00953557">
        <w:rPr>
          <w:sz w:val="28"/>
          <w:szCs w:val="28"/>
        </w:rPr>
        <w:t xml:space="preserve">. </w:t>
      </w:r>
      <w:r w:rsidR="005615DF" w:rsidRPr="00953557">
        <w:rPr>
          <w:sz w:val="28"/>
          <w:szCs w:val="28"/>
        </w:rPr>
        <w:t xml:space="preserve">В зачет также учитываются результаты соревновательной деятельности обучающихся за весь период обучения. В случае, если ребенок по объективным причинам не смог пройти </w:t>
      </w:r>
      <w:r w:rsidR="005969BF" w:rsidRPr="00953557">
        <w:rPr>
          <w:sz w:val="28"/>
          <w:szCs w:val="28"/>
        </w:rPr>
        <w:t>на итоговую</w:t>
      </w:r>
      <w:r w:rsidR="005615DF" w:rsidRPr="00953557">
        <w:rPr>
          <w:sz w:val="28"/>
          <w:szCs w:val="28"/>
        </w:rPr>
        <w:t xml:space="preserve"> аттестацию в указанные сроки, для него назначается дополнительная дата сдачи контрольно-тестовых упражнений. </w:t>
      </w:r>
    </w:p>
    <w:p w14:paraId="686B33B5" w14:textId="70B0BF41" w:rsidR="00F25F36" w:rsidRDefault="005615DF" w:rsidP="000851DA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953557">
        <w:rPr>
          <w:rFonts w:eastAsiaTheme="minorHAnsi"/>
          <w:sz w:val="28"/>
          <w:szCs w:val="28"/>
          <w:lang w:eastAsia="en-US"/>
        </w:rPr>
        <w:t>Обучающему</w:t>
      </w:r>
      <w:r w:rsidR="00F25F36" w:rsidRPr="00953557">
        <w:rPr>
          <w:rFonts w:eastAsiaTheme="minorHAnsi"/>
          <w:sz w:val="28"/>
          <w:szCs w:val="28"/>
          <w:lang w:eastAsia="en-US"/>
        </w:rPr>
        <w:t>ся, не выполнившим предъявляемые Программой требования соответствующего года обучения</w:t>
      </w:r>
      <w:r w:rsidR="0018289C" w:rsidRPr="00953557">
        <w:rPr>
          <w:rFonts w:eastAsiaTheme="minorHAnsi"/>
          <w:sz w:val="28"/>
          <w:szCs w:val="28"/>
          <w:lang w:eastAsia="en-US"/>
        </w:rPr>
        <w:t>, либо по каким то причинам не освоивших программу (длительная болезнь и т.д.)</w:t>
      </w:r>
      <w:r w:rsidR="00F25F36" w:rsidRPr="00953557">
        <w:rPr>
          <w:rFonts w:eastAsiaTheme="minorHAnsi"/>
          <w:sz w:val="28"/>
          <w:szCs w:val="28"/>
          <w:lang w:eastAsia="en-US"/>
        </w:rPr>
        <w:t>, предоставляется возможность один раз продол</w:t>
      </w:r>
      <w:r w:rsidR="0018289C" w:rsidRPr="00953557">
        <w:rPr>
          <w:rFonts w:eastAsiaTheme="minorHAnsi"/>
          <w:sz w:val="28"/>
          <w:szCs w:val="28"/>
          <w:lang w:eastAsia="en-US"/>
        </w:rPr>
        <w:t>жить обучение повторно на данной Программе</w:t>
      </w:r>
      <w:r w:rsidR="00F25F36" w:rsidRPr="00953557">
        <w:rPr>
          <w:rFonts w:eastAsiaTheme="minorHAnsi"/>
          <w:sz w:val="28"/>
          <w:szCs w:val="28"/>
          <w:lang w:eastAsia="en-US"/>
        </w:rPr>
        <w:t>.</w:t>
      </w:r>
    </w:p>
    <w:p w14:paraId="45407201" w14:textId="77777777" w:rsidR="00E3544F" w:rsidRPr="00953557" w:rsidRDefault="00E3544F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5F9427C8" w14:textId="77777777" w:rsidR="0027626E" w:rsidRPr="00953557" w:rsidRDefault="005615DF" w:rsidP="000851DA">
      <w:pPr>
        <w:ind w:left="360"/>
        <w:jc w:val="center"/>
        <w:rPr>
          <w:b/>
          <w:sz w:val="28"/>
          <w:szCs w:val="28"/>
        </w:rPr>
      </w:pPr>
      <w:r w:rsidRPr="00953557">
        <w:rPr>
          <w:sz w:val="28"/>
          <w:szCs w:val="28"/>
        </w:rPr>
        <w:tab/>
      </w:r>
      <w:r w:rsidR="007A36E8" w:rsidRPr="00953557">
        <w:rPr>
          <w:sz w:val="28"/>
          <w:szCs w:val="28"/>
        </w:rPr>
        <w:t xml:space="preserve"> </w:t>
      </w:r>
      <w:r w:rsidR="0027626E" w:rsidRPr="00953557">
        <w:rPr>
          <w:b/>
          <w:sz w:val="28"/>
          <w:szCs w:val="28"/>
        </w:rPr>
        <w:t>Протокол результатов</w:t>
      </w:r>
    </w:p>
    <w:p w14:paraId="51C701B1" w14:textId="47A62025" w:rsidR="0027626E" w:rsidRPr="00953557" w:rsidRDefault="0027626E" w:rsidP="000851DA">
      <w:pPr>
        <w:ind w:left="360"/>
        <w:jc w:val="center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 xml:space="preserve">итоговой индивидуальной аттестации учащихся </w:t>
      </w:r>
    </w:p>
    <w:p w14:paraId="5A98BB91" w14:textId="77777777" w:rsidR="0027626E" w:rsidRPr="00953557" w:rsidRDefault="0027626E" w:rsidP="000851DA">
      <w:pPr>
        <w:ind w:left="360"/>
        <w:jc w:val="center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за___________ учебный год</w:t>
      </w:r>
    </w:p>
    <w:p w14:paraId="0B1A944B" w14:textId="18F70D92" w:rsidR="0011042E" w:rsidRPr="00953557" w:rsidRDefault="0027626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sz w:val="28"/>
          <w:szCs w:val="28"/>
        </w:rPr>
        <w:t>Наименование программы:____________________________</w:t>
      </w:r>
    </w:p>
    <w:p w14:paraId="166E8A58" w14:textId="58D050F6" w:rsidR="0027626E" w:rsidRPr="00953557" w:rsidRDefault="0027626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sz w:val="28"/>
          <w:szCs w:val="28"/>
        </w:rPr>
        <w:t>Группа:_________________________</w:t>
      </w:r>
    </w:p>
    <w:p w14:paraId="5E312D55" w14:textId="14BEE47D" w:rsidR="0027626E" w:rsidRPr="00953557" w:rsidRDefault="0027626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sz w:val="28"/>
          <w:szCs w:val="28"/>
        </w:rPr>
        <w:t>Дата проведения:______________________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6"/>
        <w:gridCol w:w="1266"/>
        <w:gridCol w:w="415"/>
        <w:gridCol w:w="389"/>
        <w:gridCol w:w="371"/>
        <w:gridCol w:w="415"/>
        <w:gridCol w:w="388"/>
        <w:gridCol w:w="372"/>
        <w:gridCol w:w="466"/>
        <w:gridCol w:w="425"/>
        <w:gridCol w:w="399"/>
        <w:gridCol w:w="1499"/>
        <w:gridCol w:w="1533"/>
        <w:gridCol w:w="1006"/>
      </w:tblGrid>
      <w:tr w:rsidR="00953557" w:rsidRPr="00953557" w14:paraId="0BCF5285" w14:textId="77777777" w:rsidTr="007708B4">
        <w:tc>
          <w:tcPr>
            <w:tcW w:w="486" w:type="dxa"/>
          </w:tcPr>
          <w:p w14:paraId="60A0636D" w14:textId="5B9B9A4D" w:rsidR="007708B4" w:rsidRPr="00953557" w:rsidRDefault="007708B4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3557">
              <w:t>№ п/п</w:t>
            </w:r>
          </w:p>
        </w:tc>
        <w:tc>
          <w:tcPr>
            <w:tcW w:w="1316" w:type="dxa"/>
          </w:tcPr>
          <w:p w14:paraId="041336A0" w14:textId="7B7B5A4E" w:rsidR="007708B4" w:rsidRPr="00953557" w:rsidRDefault="007708B4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3557">
              <w:t>Фамилия, имя  учащегося</w:t>
            </w:r>
          </w:p>
        </w:tc>
        <w:tc>
          <w:tcPr>
            <w:tcW w:w="2673" w:type="dxa"/>
            <w:gridSpan w:val="6"/>
          </w:tcPr>
          <w:p w14:paraId="2E343209" w14:textId="237044E9" w:rsidR="007708B4" w:rsidRPr="00953557" w:rsidRDefault="007708B4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3557">
              <w:t>ОФП, СФП результат за показатель</w:t>
            </w:r>
          </w:p>
          <w:p w14:paraId="35EB3AC0" w14:textId="2510569E" w:rsidR="007708B4" w:rsidRPr="00953557" w:rsidRDefault="007708B4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337" w:type="dxa"/>
            <w:gridSpan w:val="3"/>
          </w:tcPr>
          <w:p w14:paraId="31A3E035" w14:textId="16C3F922" w:rsidR="007708B4" w:rsidRPr="00953557" w:rsidRDefault="007708B4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3557">
              <w:t>ТТП, результат за показатель</w:t>
            </w:r>
          </w:p>
        </w:tc>
        <w:tc>
          <w:tcPr>
            <w:tcW w:w="1503" w:type="dxa"/>
          </w:tcPr>
          <w:p w14:paraId="76DD2505" w14:textId="3128E16F" w:rsidR="007708B4" w:rsidRPr="00953557" w:rsidRDefault="007708B4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3557">
              <w:t>Участие в соревнованиях</w:t>
            </w:r>
          </w:p>
        </w:tc>
        <w:tc>
          <w:tcPr>
            <w:tcW w:w="1533" w:type="dxa"/>
          </w:tcPr>
          <w:p w14:paraId="1CE233DE" w14:textId="1536D592" w:rsidR="007708B4" w:rsidRPr="00953557" w:rsidRDefault="007708B4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3557">
              <w:t>Результат теоретического теста</w:t>
            </w:r>
          </w:p>
        </w:tc>
        <w:tc>
          <w:tcPr>
            <w:tcW w:w="1006" w:type="dxa"/>
          </w:tcPr>
          <w:p w14:paraId="2CEC99A6" w14:textId="2C5F5A87" w:rsidR="007708B4" w:rsidRPr="00953557" w:rsidRDefault="007708B4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3557">
              <w:t>Итоговая оценка</w:t>
            </w:r>
          </w:p>
        </w:tc>
      </w:tr>
      <w:tr w:rsidR="00953557" w:rsidRPr="00953557" w14:paraId="59031251" w14:textId="77777777" w:rsidTr="007708B4">
        <w:tc>
          <w:tcPr>
            <w:tcW w:w="486" w:type="dxa"/>
          </w:tcPr>
          <w:p w14:paraId="2B9D6A4C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316" w:type="dxa"/>
          </w:tcPr>
          <w:p w14:paraId="51039F01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6" w:type="dxa"/>
          </w:tcPr>
          <w:p w14:paraId="12F7C873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2" w:type="dxa"/>
          </w:tcPr>
          <w:p w14:paraId="46D1AA82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8" w:type="dxa"/>
          </w:tcPr>
          <w:p w14:paraId="7487290C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6" w:type="dxa"/>
          </w:tcPr>
          <w:p w14:paraId="003E99D0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1" w:type="dxa"/>
          </w:tcPr>
          <w:p w14:paraId="7C9F7C21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20" w:type="dxa"/>
          </w:tcPr>
          <w:p w14:paraId="0D69E758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6" w:type="dxa"/>
          </w:tcPr>
          <w:p w14:paraId="32DCC54E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2" w:type="dxa"/>
          </w:tcPr>
          <w:p w14:paraId="5A8A0CDD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9" w:type="dxa"/>
          </w:tcPr>
          <w:p w14:paraId="7D1C57B8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503" w:type="dxa"/>
          </w:tcPr>
          <w:p w14:paraId="435E1B17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533" w:type="dxa"/>
          </w:tcPr>
          <w:p w14:paraId="0C4214E7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006" w:type="dxa"/>
          </w:tcPr>
          <w:p w14:paraId="5E28A9B3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953557" w:rsidRPr="00953557" w14:paraId="557EB4B3" w14:textId="77777777" w:rsidTr="007708B4">
        <w:tc>
          <w:tcPr>
            <w:tcW w:w="486" w:type="dxa"/>
          </w:tcPr>
          <w:p w14:paraId="65E2828B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316" w:type="dxa"/>
          </w:tcPr>
          <w:p w14:paraId="3DB6F586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6" w:type="dxa"/>
          </w:tcPr>
          <w:p w14:paraId="2EF5E627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2" w:type="dxa"/>
          </w:tcPr>
          <w:p w14:paraId="2A8B4328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8" w:type="dxa"/>
          </w:tcPr>
          <w:p w14:paraId="3B9C18F8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6" w:type="dxa"/>
          </w:tcPr>
          <w:p w14:paraId="6E76A7D9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1" w:type="dxa"/>
          </w:tcPr>
          <w:p w14:paraId="59123427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20" w:type="dxa"/>
          </w:tcPr>
          <w:p w14:paraId="2A67B3FB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6" w:type="dxa"/>
          </w:tcPr>
          <w:p w14:paraId="677068AA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2" w:type="dxa"/>
          </w:tcPr>
          <w:p w14:paraId="5E6C42B5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9" w:type="dxa"/>
          </w:tcPr>
          <w:p w14:paraId="7A480ABE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503" w:type="dxa"/>
          </w:tcPr>
          <w:p w14:paraId="38D117EE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533" w:type="dxa"/>
          </w:tcPr>
          <w:p w14:paraId="488FD782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006" w:type="dxa"/>
          </w:tcPr>
          <w:p w14:paraId="514B6C18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953557" w:rsidRPr="00953557" w14:paraId="1CA03DA9" w14:textId="77777777" w:rsidTr="007708B4">
        <w:tc>
          <w:tcPr>
            <w:tcW w:w="486" w:type="dxa"/>
          </w:tcPr>
          <w:p w14:paraId="78E72B03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316" w:type="dxa"/>
          </w:tcPr>
          <w:p w14:paraId="576A192F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6" w:type="dxa"/>
          </w:tcPr>
          <w:p w14:paraId="1C550D19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2" w:type="dxa"/>
          </w:tcPr>
          <w:p w14:paraId="05E43693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8" w:type="dxa"/>
          </w:tcPr>
          <w:p w14:paraId="1F0E6B9D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6" w:type="dxa"/>
          </w:tcPr>
          <w:p w14:paraId="07432115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1" w:type="dxa"/>
          </w:tcPr>
          <w:p w14:paraId="3558DB33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20" w:type="dxa"/>
          </w:tcPr>
          <w:p w14:paraId="2CDE12B0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6" w:type="dxa"/>
          </w:tcPr>
          <w:p w14:paraId="5E7FB7A3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2" w:type="dxa"/>
          </w:tcPr>
          <w:p w14:paraId="64B4CFEA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9" w:type="dxa"/>
          </w:tcPr>
          <w:p w14:paraId="07992CD6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503" w:type="dxa"/>
          </w:tcPr>
          <w:p w14:paraId="1A59C5A4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533" w:type="dxa"/>
          </w:tcPr>
          <w:p w14:paraId="00FFEB64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006" w:type="dxa"/>
          </w:tcPr>
          <w:p w14:paraId="74F60164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953557" w:rsidRPr="00953557" w14:paraId="52F7ACDA" w14:textId="77777777" w:rsidTr="007708B4">
        <w:tc>
          <w:tcPr>
            <w:tcW w:w="486" w:type="dxa"/>
          </w:tcPr>
          <w:p w14:paraId="4A6A43CD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316" w:type="dxa"/>
          </w:tcPr>
          <w:p w14:paraId="69B7ED48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6" w:type="dxa"/>
          </w:tcPr>
          <w:p w14:paraId="5016CCE1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2" w:type="dxa"/>
          </w:tcPr>
          <w:p w14:paraId="15BEB8E5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8" w:type="dxa"/>
          </w:tcPr>
          <w:p w14:paraId="50C7E4E9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6" w:type="dxa"/>
          </w:tcPr>
          <w:p w14:paraId="1FA58F92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1" w:type="dxa"/>
          </w:tcPr>
          <w:p w14:paraId="2D818E1C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20" w:type="dxa"/>
          </w:tcPr>
          <w:p w14:paraId="5E35993E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76" w:type="dxa"/>
          </w:tcPr>
          <w:p w14:paraId="4944CDE4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2" w:type="dxa"/>
          </w:tcPr>
          <w:p w14:paraId="6F9B9305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9" w:type="dxa"/>
          </w:tcPr>
          <w:p w14:paraId="3E6415EF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503" w:type="dxa"/>
          </w:tcPr>
          <w:p w14:paraId="20AA5A0D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533" w:type="dxa"/>
          </w:tcPr>
          <w:p w14:paraId="424D7199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006" w:type="dxa"/>
          </w:tcPr>
          <w:p w14:paraId="300BE25C" w14:textId="77777777" w:rsidR="00EE440F" w:rsidRPr="00953557" w:rsidRDefault="00EE440F" w:rsidP="0008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14:paraId="4ABECCAD" w14:textId="56349BD1" w:rsidR="0027626E" w:rsidRPr="00953557" w:rsidRDefault="00EE440F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sz w:val="28"/>
          <w:szCs w:val="28"/>
        </w:rPr>
        <w:t>Тренер-преподаватель: ______________</w:t>
      </w:r>
    </w:p>
    <w:p w14:paraId="7003A096" w14:textId="5C64AB75" w:rsidR="00EE440F" w:rsidRPr="00953557" w:rsidRDefault="00EE440F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sz w:val="28"/>
          <w:szCs w:val="28"/>
        </w:rPr>
        <w:lastRenderedPageBreak/>
        <w:t>Состав комиссии:______________________</w:t>
      </w:r>
    </w:p>
    <w:p w14:paraId="0AFB0E6A" w14:textId="7ED137EC" w:rsidR="00EE440F" w:rsidRPr="00953557" w:rsidRDefault="00EE440F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sz w:val="28"/>
          <w:szCs w:val="28"/>
        </w:rPr>
        <w:t>Заключение комиссии:_______________________________________</w:t>
      </w:r>
    </w:p>
    <w:p w14:paraId="22D653FF" w14:textId="77777777" w:rsidR="00674BD5" w:rsidRPr="00953557" w:rsidRDefault="00674BD5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14F0D6D" w14:textId="54627CEF" w:rsidR="00EE440F" w:rsidRPr="00953557" w:rsidRDefault="009346A8" w:rsidP="000851DA">
      <w:pPr>
        <w:jc w:val="center"/>
        <w:rPr>
          <w:b/>
          <w:bCs/>
          <w:sz w:val="28"/>
          <w:szCs w:val="28"/>
        </w:rPr>
      </w:pPr>
      <w:r w:rsidRPr="00953557">
        <w:rPr>
          <w:b/>
          <w:bCs/>
          <w:sz w:val="28"/>
          <w:szCs w:val="28"/>
        </w:rPr>
        <w:t>ОЦЕНОЧНЫЕ МАТЕРИАЛЫ.</w:t>
      </w:r>
    </w:p>
    <w:p w14:paraId="56A59A03" w14:textId="7F054CA6" w:rsidR="00EE440F" w:rsidRPr="00953557" w:rsidRDefault="00496BCB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953557">
        <w:rPr>
          <w:sz w:val="28"/>
          <w:szCs w:val="28"/>
          <w:shd w:val="clear" w:color="auto" w:fill="FFFFFF"/>
        </w:rPr>
        <w:tab/>
        <w:t>Оценка результатов образовательной деятельности предполагает выявление уровня освоения теоретических знаний, практических умений и навыков, участие в соревнованиях, в соответствии с программными требованиями на основе диагностики.</w:t>
      </w:r>
    </w:p>
    <w:p w14:paraId="2A123F75" w14:textId="5E699F63" w:rsidR="00EE440F" w:rsidRPr="00953557" w:rsidRDefault="00674BD5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sz w:val="28"/>
          <w:szCs w:val="28"/>
        </w:rPr>
        <w:tab/>
        <w:t xml:space="preserve">В таблице № </w:t>
      </w:r>
      <w:r w:rsidR="0018289C" w:rsidRPr="00953557">
        <w:rPr>
          <w:sz w:val="28"/>
          <w:szCs w:val="28"/>
        </w:rPr>
        <w:t>3</w:t>
      </w:r>
      <w:r w:rsidRPr="00953557">
        <w:rPr>
          <w:sz w:val="28"/>
          <w:szCs w:val="28"/>
        </w:rPr>
        <w:t xml:space="preserve">  приведены показатели контрольно-тестовых упражнений по общефизической, специальной и те</w:t>
      </w:r>
      <w:r w:rsidR="009346A8" w:rsidRPr="00953557">
        <w:rPr>
          <w:sz w:val="28"/>
          <w:szCs w:val="28"/>
        </w:rPr>
        <w:t xml:space="preserve">хнико-тактической подготовки. Чуть ниже </w:t>
      </w:r>
      <w:r w:rsidRPr="00953557">
        <w:rPr>
          <w:sz w:val="28"/>
          <w:szCs w:val="28"/>
        </w:rPr>
        <w:t>тесты по теоретической подготовки.</w:t>
      </w:r>
    </w:p>
    <w:p w14:paraId="75D45D30" w14:textId="73E21435" w:rsidR="00EE440F" w:rsidRPr="00953557" w:rsidRDefault="00674BD5" w:rsidP="000851DA">
      <w:pPr>
        <w:tabs>
          <w:tab w:val="left" w:pos="45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953557">
        <w:rPr>
          <w:sz w:val="28"/>
          <w:szCs w:val="28"/>
        </w:rPr>
        <w:t xml:space="preserve">Баллы отражают </w:t>
      </w:r>
      <w:r w:rsidR="0018289C" w:rsidRPr="00953557">
        <w:rPr>
          <w:sz w:val="28"/>
          <w:szCs w:val="28"/>
        </w:rPr>
        <w:t>оценку</w:t>
      </w:r>
      <w:r w:rsidRPr="00953557">
        <w:rPr>
          <w:sz w:val="28"/>
          <w:szCs w:val="28"/>
        </w:rPr>
        <w:t xml:space="preserve"> (</w:t>
      </w:r>
      <w:r w:rsidR="0018289C" w:rsidRPr="00953557">
        <w:rPr>
          <w:sz w:val="28"/>
          <w:szCs w:val="28"/>
        </w:rPr>
        <w:t>5,4,3</w:t>
      </w:r>
      <w:r w:rsidRPr="00953557">
        <w:rPr>
          <w:sz w:val="28"/>
          <w:szCs w:val="28"/>
        </w:rPr>
        <w:t>) соответствия между достигнутыми и планируемыми результатами. Это дает основание для внесения необходимых корректировок в содержание Программы для последующего обучения.</w:t>
      </w:r>
    </w:p>
    <w:p w14:paraId="4D86A984" w14:textId="45172AAE" w:rsidR="00AD1C1C" w:rsidRPr="00953557" w:rsidRDefault="0011042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 xml:space="preserve">Показатели </w:t>
      </w:r>
    </w:p>
    <w:p w14:paraId="30E3CEF8" w14:textId="109F1114" w:rsidR="00AD1C1C" w:rsidRPr="00953557" w:rsidRDefault="00AD1C1C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953557">
        <w:rPr>
          <w:b/>
          <w:sz w:val="28"/>
          <w:szCs w:val="28"/>
        </w:rPr>
        <w:t>контрольно-тестовых диагностических</w:t>
      </w:r>
      <w:r w:rsidR="0011042E" w:rsidRPr="00953557">
        <w:rPr>
          <w:b/>
          <w:sz w:val="28"/>
          <w:szCs w:val="28"/>
        </w:rPr>
        <w:t xml:space="preserve"> (промежуточной </w:t>
      </w:r>
      <w:r w:rsidR="00BA7DC6" w:rsidRPr="00953557">
        <w:rPr>
          <w:b/>
          <w:sz w:val="28"/>
          <w:szCs w:val="28"/>
        </w:rPr>
        <w:t>аттестации) и</w:t>
      </w:r>
      <w:r w:rsidRPr="00953557">
        <w:rPr>
          <w:b/>
          <w:sz w:val="28"/>
          <w:szCs w:val="28"/>
        </w:rPr>
        <w:t xml:space="preserve"> </w:t>
      </w:r>
      <w:r w:rsidR="00BA7DC6" w:rsidRPr="00953557">
        <w:rPr>
          <w:b/>
          <w:sz w:val="28"/>
          <w:szCs w:val="28"/>
        </w:rPr>
        <w:t>аттестационных (</w:t>
      </w:r>
      <w:r w:rsidR="0011042E" w:rsidRPr="00953557">
        <w:rPr>
          <w:b/>
          <w:sz w:val="28"/>
          <w:szCs w:val="28"/>
        </w:rPr>
        <w:t xml:space="preserve">итоговой аттестации) </w:t>
      </w:r>
      <w:r w:rsidR="00BA7DC6" w:rsidRPr="00953557">
        <w:rPr>
          <w:b/>
          <w:sz w:val="28"/>
          <w:szCs w:val="28"/>
        </w:rPr>
        <w:t>упражнений по</w:t>
      </w:r>
      <w:r w:rsidRPr="00953557">
        <w:rPr>
          <w:b/>
          <w:sz w:val="28"/>
          <w:szCs w:val="28"/>
        </w:rPr>
        <w:t xml:space="preserve"> ОФП, СФП И ТТП</w:t>
      </w:r>
      <w:r w:rsidRPr="00953557">
        <w:rPr>
          <w:sz w:val="28"/>
          <w:szCs w:val="28"/>
        </w:rPr>
        <w:t>.</w:t>
      </w:r>
    </w:p>
    <w:p w14:paraId="2F60F801" w14:textId="20E16A9D" w:rsidR="00BA7DC6" w:rsidRPr="00953557" w:rsidRDefault="0018289C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</w:rPr>
      </w:pPr>
      <w:r w:rsidRPr="00953557">
        <w:rPr>
          <w:sz w:val="24"/>
          <w:szCs w:val="24"/>
        </w:rPr>
        <w:t>Таблица №3</w:t>
      </w:r>
    </w:p>
    <w:p w14:paraId="153DA556" w14:textId="77777777" w:rsidR="00AD1C1C" w:rsidRPr="00953557" w:rsidRDefault="00AD1C1C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X="-176" w:tblpY="1"/>
        <w:tblOverlap w:val="never"/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801"/>
        <w:gridCol w:w="1275"/>
        <w:gridCol w:w="1134"/>
        <w:gridCol w:w="1418"/>
        <w:gridCol w:w="1532"/>
      </w:tblGrid>
      <w:tr w:rsidR="00953557" w:rsidRPr="00953557" w14:paraId="03598D64" w14:textId="77777777" w:rsidTr="00185BE0">
        <w:trPr>
          <w:trHeight w:val="470"/>
        </w:trPr>
        <w:tc>
          <w:tcPr>
            <w:tcW w:w="170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5C4704E3" w14:textId="77777777" w:rsidR="00F8761E" w:rsidRPr="00953557" w:rsidRDefault="00F8761E" w:rsidP="000851DA">
            <w:pPr>
              <w:rPr>
                <w:b/>
              </w:rPr>
            </w:pPr>
            <w:r w:rsidRPr="00953557">
              <w:rPr>
                <w:b/>
              </w:rPr>
              <w:t xml:space="preserve">Развиваемое </w:t>
            </w:r>
          </w:p>
          <w:p w14:paraId="2B9350A8" w14:textId="77777777" w:rsidR="00F8761E" w:rsidRPr="00953557" w:rsidRDefault="00F8761E" w:rsidP="000851DA">
            <w:pPr>
              <w:rPr>
                <w:b/>
              </w:rPr>
            </w:pPr>
            <w:r w:rsidRPr="00953557">
              <w:rPr>
                <w:b/>
              </w:rPr>
              <w:t xml:space="preserve">физическое  </w:t>
            </w:r>
          </w:p>
          <w:p w14:paraId="4D8A0EDA" w14:textId="77777777" w:rsidR="00F8761E" w:rsidRPr="00953557" w:rsidRDefault="00F8761E" w:rsidP="000851DA">
            <w:pPr>
              <w:rPr>
                <w:b/>
              </w:rPr>
            </w:pPr>
            <w:r w:rsidRPr="00953557">
              <w:rPr>
                <w:b/>
              </w:rPr>
              <w:t>качество</w:t>
            </w:r>
          </w:p>
        </w:tc>
        <w:tc>
          <w:tcPr>
            <w:tcW w:w="28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468A885" w14:textId="77777777" w:rsidR="00F8761E" w:rsidRPr="00953557" w:rsidRDefault="00F8761E" w:rsidP="000851DA">
            <w:pPr>
              <w:rPr>
                <w:b/>
              </w:rPr>
            </w:pPr>
            <w:r w:rsidRPr="00953557">
              <w:rPr>
                <w:b/>
              </w:rPr>
              <w:t>Контрольные упражнения (тесты)</w:t>
            </w:r>
          </w:p>
          <w:p w14:paraId="7E15E2A9" w14:textId="77777777" w:rsidR="00F8761E" w:rsidRPr="00953557" w:rsidRDefault="00F8761E" w:rsidP="000851DA">
            <w:pPr>
              <w:rPr>
                <w:b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8A56043" w14:textId="3BDB46F7" w:rsidR="00F8761E" w:rsidRPr="00953557" w:rsidRDefault="00185BE0" w:rsidP="000851DA">
            <w:pPr>
              <w:rPr>
                <w:b/>
              </w:rPr>
            </w:pPr>
            <w:r w:rsidRPr="00953557">
              <w:rPr>
                <w:b/>
              </w:rPr>
              <w:t xml:space="preserve">Возраст </w:t>
            </w:r>
          </w:p>
        </w:tc>
        <w:tc>
          <w:tcPr>
            <w:tcW w:w="40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AAF59" w14:textId="77777777" w:rsidR="00F8761E" w:rsidRPr="00953557" w:rsidRDefault="00F8761E" w:rsidP="000851DA">
            <w:pPr>
              <w:jc w:val="center"/>
              <w:rPr>
                <w:b/>
              </w:rPr>
            </w:pPr>
            <w:r w:rsidRPr="00953557">
              <w:rPr>
                <w:b/>
              </w:rPr>
              <w:t>баллы</w:t>
            </w:r>
          </w:p>
          <w:p w14:paraId="76D5CE55" w14:textId="77777777" w:rsidR="00F8761E" w:rsidRPr="00953557" w:rsidRDefault="00F8761E" w:rsidP="000851DA">
            <w:pPr>
              <w:jc w:val="center"/>
              <w:rPr>
                <w:b/>
              </w:rPr>
            </w:pPr>
          </w:p>
        </w:tc>
      </w:tr>
      <w:tr w:rsidR="00953557" w:rsidRPr="00953557" w14:paraId="4B6AC0D7" w14:textId="77777777" w:rsidTr="00185BE0">
        <w:tc>
          <w:tcPr>
            <w:tcW w:w="1702" w:type="dxa"/>
            <w:vMerge/>
            <w:shd w:val="clear" w:color="auto" w:fill="auto"/>
          </w:tcPr>
          <w:p w14:paraId="2CF2E8A7" w14:textId="77777777" w:rsidR="00185BE0" w:rsidRPr="00953557" w:rsidRDefault="00185BE0" w:rsidP="000851DA"/>
        </w:tc>
        <w:tc>
          <w:tcPr>
            <w:tcW w:w="2801" w:type="dxa"/>
            <w:vMerge/>
            <w:shd w:val="clear" w:color="auto" w:fill="auto"/>
          </w:tcPr>
          <w:p w14:paraId="7DD41147" w14:textId="77777777" w:rsidR="00185BE0" w:rsidRPr="00953557" w:rsidRDefault="00185BE0" w:rsidP="000851DA"/>
        </w:tc>
        <w:tc>
          <w:tcPr>
            <w:tcW w:w="1275" w:type="dxa"/>
            <w:vMerge/>
            <w:shd w:val="clear" w:color="auto" w:fill="auto"/>
          </w:tcPr>
          <w:p w14:paraId="4BA7BCFD" w14:textId="77777777" w:rsidR="00185BE0" w:rsidRPr="00953557" w:rsidRDefault="00185BE0" w:rsidP="000851DA"/>
        </w:tc>
        <w:tc>
          <w:tcPr>
            <w:tcW w:w="1134" w:type="dxa"/>
            <w:shd w:val="clear" w:color="auto" w:fill="auto"/>
          </w:tcPr>
          <w:p w14:paraId="7D0A1AD6" w14:textId="77777777" w:rsidR="00185BE0" w:rsidRPr="00953557" w:rsidRDefault="00185BE0" w:rsidP="000851DA">
            <w:pPr>
              <w:jc w:val="center"/>
              <w:rPr>
                <w:b/>
              </w:rPr>
            </w:pPr>
            <w:r w:rsidRPr="00953557">
              <w:rPr>
                <w:b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07B47749" w14:textId="77777777" w:rsidR="00185BE0" w:rsidRPr="00953557" w:rsidRDefault="00185BE0" w:rsidP="000851DA">
            <w:pPr>
              <w:jc w:val="center"/>
              <w:rPr>
                <w:b/>
              </w:rPr>
            </w:pPr>
            <w:r w:rsidRPr="00953557">
              <w:rPr>
                <w:b/>
              </w:rPr>
              <w:t>4</w:t>
            </w:r>
          </w:p>
        </w:tc>
        <w:tc>
          <w:tcPr>
            <w:tcW w:w="1532" w:type="dxa"/>
            <w:shd w:val="clear" w:color="auto" w:fill="auto"/>
          </w:tcPr>
          <w:p w14:paraId="0711A81B" w14:textId="2AE2F4F1" w:rsidR="00185BE0" w:rsidRPr="00953557" w:rsidRDefault="00185BE0" w:rsidP="000851DA">
            <w:pPr>
              <w:jc w:val="center"/>
              <w:rPr>
                <w:b/>
              </w:rPr>
            </w:pPr>
            <w:r w:rsidRPr="00953557">
              <w:rPr>
                <w:b/>
              </w:rPr>
              <w:t>3</w:t>
            </w:r>
          </w:p>
        </w:tc>
      </w:tr>
      <w:tr w:rsidR="00953557" w:rsidRPr="00953557" w14:paraId="71C52D75" w14:textId="77777777" w:rsidTr="00185BE0">
        <w:tc>
          <w:tcPr>
            <w:tcW w:w="1702" w:type="dxa"/>
            <w:shd w:val="clear" w:color="auto" w:fill="auto"/>
          </w:tcPr>
          <w:p w14:paraId="5974D850" w14:textId="77777777" w:rsidR="00185BE0" w:rsidRPr="00953557" w:rsidRDefault="00185BE0" w:rsidP="000851DA">
            <w:pPr>
              <w:rPr>
                <w:b/>
              </w:rPr>
            </w:pPr>
            <w:r w:rsidRPr="00953557">
              <w:rPr>
                <w:b/>
              </w:rPr>
              <w:t>Быстрота</w:t>
            </w:r>
          </w:p>
        </w:tc>
        <w:tc>
          <w:tcPr>
            <w:tcW w:w="2801" w:type="dxa"/>
            <w:shd w:val="clear" w:color="auto" w:fill="auto"/>
          </w:tcPr>
          <w:p w14:paraId="729B5797" w14:textId="77777777" w:rsidR="00185BE0" w:rsidRPr="00953557" w:rsidRDefault="00185BE0" w:rsidP="000851DA">
            <w:r w:rsidRPr="00953557">
              <w:rPr>
                <w:i/>
              </w:rPr>
              <w:t>Бег  30 м</w:t>
            </w:r>
            <w:r w:rsidRPr="00953557">
              <w:t>. (сек)</w:t>
            </w:r>
          </w:p>
        </w:tc>
        <w:tc>
          <w:tcPr>
            <w:tcW w:w="1275" w:type="dxa"/>
            <w:shd w:val="clear" w:color="auto" w:fill="auto"/>
          </w:tcPr>
          <w:p w14:paraId="1E3F7E0C" w14:textId="77777777" w:rsidR="00185BE0" w:rsidRPr="00953557" w:rsidRDefault="00185BE0" w:rsidP="000851DA">
            <w:r w:rsidRPr="00953557">
              <w:t>7</w:t>
            </w:r>
          </w:p>
          <w:p w14:paraId="3BA8EC32" w14:textId="77777777" w:rsidR="00185BE0" w:rsidRPr="00953557" w:rsidRDefault="00185BE0" w:rsidP="000851DA">
            <w:r w:rsidRPr="00953557">
              <w:t>8</w:t>
            </w:r>
          </w:p>
          <w:p w14:paraId="15F437D8" w14:textId="77777777" w:rsidR="00185BE0" w:rsidRPr="00953557" w:rsidRDefault="00185BE0" w:rsidP="000851DA">
            <w:r w:rsidRPr="00953557">
              <w:t>9</w:t>
            </w:r>
          </w:p>
          <w:p w14:paraId="3DEC0C06" w14:textId="77777777" w:rsidR="00185BE0" w:rsidRPr="00953557" w:rsidRDefault="00185BE0" w:rsidP="000851DA">
            <w:r w:rsidRPr="00953557">
              <w:t>10</w:t>
            </w:r>
          </w:p>
          <w:p w14:paraId="52DD050B" w14:textId="77777777" w:rsidR="00185BE0" w:rsidRPr="00953557" w:rsidRDefault="00185BE0" w:rsidP="000851DA">
            <w:r w:rsidRPr="00953557">
              <w:t>11</w:t>
            </w:r>
          </w:p>
          <w:p w14:paraId="1175E606" w14:textId="77777777" w:rsidR="00185BE0" w:rsidRPr="00953557" w:rsidRDefault="00185BE0" w:rsidP="000851DA">
            <w:r w:rsidRPr="00953557">
              <w:t>12</w:t>
            </w:r>
          </w:p>
          <w:p w14:paraId="4FCCF6F3" w14:textId="77777777" w:rsidR="00185BE0" w:rsidRPr="00953557" w:rsidRDefault="00185BE0" w:rsidP="000851DA">
            <w:r w:rsidRPr="00953557">
              <w:t>13</w:t>
            </w:r>
          </w:p>
          <w:p w14:paraId="51FB8F27" w14:textId="77777777" w:rsidR="00185BE0" w:rsidRPr="00953557" w:rsidRDefault="00185BE0" w:rsidP="000851DA">
            <w:r w:rsidRPr="00953557">
              <w:t>14</w:t>
            </w:r>
          </w:p>
          <w:p w14:paraId="0096412D" w14:textId="77777777" w:rsidR="00185BE0" w:rsidRPr="00953557" w:rsidRDefault="00185BE0" w:rsidP="000851DA">
            <w:r w:rsidRPr="00953557">
              <w:t>15</w:t>
            </w:r>
          </w:p>
          <w:p w14:paraId="37F57AF2" w14:textId="77777777" w:rsidR="00185BE0" w:rsidRPr="00953557" w:rsidRDefault="00185BE0" w:rsidP="000851DA">
            <w:r w:rsidRPr="00953557">
              <w:t>16</w:t>
            </w:r>
          </w:p>
          <w:p w14:paraId="4C7C3696" w14:textId="6365EE41" w:rsidR="00185BE0" w:rsidRPr="00953557" w:rsidRDefault="00185BE0" w:rsidP="000851DA">
            <w:r w:rsidRPr="00953557">
              <w:t>17</w:t>
            </w:r>
          </w:p>
        </w:tc>
        <w:tc>
          <w:tcPr>
            <w:tcW w:w="1134" w:type="dxa"/>
            <w:shd w:val="clear" w:color="auto" w:fill="auto"/>
          </w:tcPr>
          <w:p w14:paraId="54E9140D" w14:textId="25BB51D7" w:rsidR="00185BE0" w:rsidRPr="00953557" w:rsidRDefault="00185BE0" w:rsidP="000851DA">
            <w:r w:rsidRPr="00953557">
              <w:t>6.3</w:t>
            </w:r>
          </w:p>
          <w:p w14:paraId="1E941003" w14:textId="77777777" w:rsidR="00185BE0" w:rsidRPr="00953557" w:rsidRDefault="00185BE0" w:rsidP="000851DA">
            <w:r w:rsidRPr="00953557">
              <w:t>6,2</w:t>
            </w:r>
          </w:p>
          <w:p w14:paraId="262D7860" w14:textId="77777777" w:rsidR="00185BE0" w:rsidRPr="00953557" w:rsidRDefault="00185BE0" w:rsidP="000851DA">
            <w:r w:rsidRPr="00953557">
              <w:t>6,1</w:t>
            </w:r>
          </w:p>
          <w:p w14:paraId="0CD3E09F" w14:textId="77777777" w:rsidR="00185BE0" w:rsidRPr="00953557" w:rsidRDefault="00185BE0" w:rsidP="000851DA">
            <w:r w:rsidRPr="00953557">
              <w:t>6,0</w:t>
            </w:r>
          </w:p>
          <w:p w14:paraId="0165093E" w14:textId="2D6BE16B" w:rsidR="00185BE0" w:rsidRPr="00953557" w:rsidRDefault="00185BE0" w:rsidP="000851DA">
            <w:r w:rsidRPr="00953557">
              <w:t>5,8</w:t>
            </w:r>
          </w:p>
          <w:p w14:paraId="1EB39778" w14:textId="77777777" w:rsidR="00185BE0" w:rsidRPr="00953557" w:rsidRDefault="00185BE0" w:rsidP="000851DA">
            <w:r w:rsidRPr="00953557">
              <w:t>5,6</w:t>
            </w:r>
          </w:p>
          <w:p w14:paraId="624ED0CC" w14:textId="77777777" w:rsidR="00185BE0" w:rsidRPr="00953557" w:rsidRDefault="00185BE0" w:rsidP="000851DA">
            <w:r w:rsidRPr="00953557">
              <w:t>5,4</w:t>
            </w:r>
          </w:p>
          <w:p w14:paraId="7EE24190" w14:textId="77777777" w:rsidR="00185BE0" w:rsidRPr="00953557" w:rsidRDefault="00185BE0" w:rsidP="000851DA">
            <w:r w:rsidRPr="00953557">
              <w:t>5,3</w:t>
            </w:r>
          </w:p>
          <w:p w14:paraId="3F11404F" w14:textId="77777777" w:rsidR="00185BE0" w:rsidRPr="00953557" w:rsidRDefault="00185BE0" w:rsidP="000851DA">
            <w:r w:rsidRPr="00953557">
              <w:t>5,2</w:t>
            </w:r>
          </w:p>
          <w:p w14:paraId="1ACBB4EC" w14:textId="77777777" w:rsidR="00185BE0" w:rsidRPr="00953557" w:rsidRDefault="00185BE0" w:rsidP="000851DA">
            <w:r w:rsidRPr="00953557">
              <w:t>5,1</w:t>
            </w:r>
          </w:p>
          <w:p w14:paraId="544706B6" w14:textId="5C99D41A" w:rsidR="00185BE0" w:rsidRPr="00953557" w:rsidRDefault="00185BE0" w:rsidP="000851DA">
            <w:r w:rsidRPr="00953557">
              <w:t>5,0</w:t>
            </w:r>
          </w:p>
        </w:tc>
        <w:tc>
          <w:tcPr>
            <w:tcW w:w="1418" w:type="dxa"/>
            <w:shd w:val="clear" w:color="auto" w:fill="auto"/>
          </w:tcPr>
          <w:p w14:paraId="5EB2FA9D" w14:textId="77777777" w:rsidR="00185BE0" w:rsidRPr="00953557" w:rsidRDefault="00185BE0" w:rsidP="000851DA">
            <w:r w:rsidRPr="00953557">
              <w:t>6,5</w:t>
            </w:r>
          </w:p>
          <w:p w14:paraId="61B7A1CB" w14:textId="09584D90" w:rsidR="00185BE0" w:rsidRPr="00953557" w:rsidRDefault="00185BE0" w:rsidP="000851DA">
            <w:r w:rsidRPr="00953557">
              <w:t>6,4</w:t>
            </w:r>
          </w:p>
          <w:p w14:paraId="1BA43E18" w14:textId="77777777" w:rsidR="00185BE0" w:rsidRPr="00953557" w:rsidRDefault="00185BE0" w:rsidP="000851DA">
            <w:r w:rsidRPr="00953557">
              <w:t>6,2</w:t>
            </w:r>
          </w:p>
          <w:p w14:paraId="146FA96A" w14:textId="77777777" w:rsidR="00185BE0" w:rsidRPr="00953557" w:rsidRDefault="00185BE0" w:rsidP="000851DA">
            <w:r w:rsidRPr="00953557">
              <w:t>6,1</w:t>
            </w:r>
          </w:p>
          <w:p w14:paraId="47203054" w14:textId="77777777" w:rsidR="00185BE0" w:rsidRPr="00953557" w:rsidRDefault="00185BE0" w:rsidP="000851DA">
            <w:r w:rsidRPr="00953557">
              <w:t>6,0</w:t>
            </w:r>
          </w:p>
          <w:p w14:paraId="2588766A" w14:textId="77777777" w:rsidR="00185BE0" w:rsidRPr="00953557" w:rsidRDefault="00185BE0" w:rsidP="000851DA">
            <w:r w:rsidRPr="00953557">
              <w:t>5,8</w:t>
            </w:r>
          </w:p>
          <w:p w14:paraId="762BA2BD" w14:textId="77777777" w:rsidR="00185BE0" w:rsidRPr="00953557" w:rsidRDefault="00185BE0" w:rsidP="000851DA">
            <w:r w:rsidRPr="00953557">
              <w:t>5,6</w:t>
            </w:r>
          </w:p>
          <w:p w14:paraId="773BF769" w14:textId="77777777" w:rsidR="00185BE0" w:rsidRPr="00953557" w:rsidRDefault="00185BE0" w:rsidP="000851DA">
            <w:r w:rsidRPr="00953557">
              <w:t>5,4</w:t>
            </w:r>
          </w:p>
          <w:p w14:paraId="62B7B30A" w14:textId="77777777" w:rsidR="00185BE0" w:rsidRPr="00953557" w:rsidRDefault="00185BE0" w:rsidP="000851DA">
            <w:r w:rsidRPr="00953557">
              <w:t>5,3</w:t>
            </w:r>
          </w:p>
          <w:p w14:paraId="42C20787" w14:textId="77777777" w:rsidR="00185BE0" w:rsidRPr="00953557" w:rsidRDefault="00185BE0" w:rsidP="000851DA">
            <w:r w:rsidRPr="00953557">
              <w:t>5,2</w:t>
            </w:r>
          </w:p>
          <w:p w14:paraId="43D95560" w14:textId="43BB7B1B" w:rsidR="00185BE0" w:rsidRPr="00953557" w:rsidRDefault="00185BE0" w:rsidP="000851DA">
            <w:r w:rsidRPr="00953557">
              <w:t>5,1</w:t>
            </w:r>
          </w:p>
        </w:tc>
        <w:tc>
          <w:tcPr>
            <w:tcW w:w="1532" w:type="dxa"/>
            <w:shd w:val="clear" w:color="auto" w:fill="auto"/>
          </w:tcPr>
          <w:p w14:paraId="4052A3EA" w14:textId="77777777" w:rsidR="00185BE0" w:rsidRPr="00953557" w:rsidRDefault="00185BE0" w:rsidP="000851DA">
            <w:r w:rsidRPr="00953557">
              <w:t>6,7</w:t>
            </w:r>
          </w:p>
          <w:p w14:paraId="3D672991" w14:textId="77777777" w:rsidR="00185BE0" w:rsidRPr="00953557" w:rsidRDefault="00185BE0" w:rsidP="000851DA">
            <w:r w:rsidRPr="00953557">
              <w:t>6,6</w:t>
            </w:r>
          </w:p>
          <w:p w14:paraId="39B2662F" w14:textId="77777777" w:rsidR="00185BE0" w:rsidRPr="00953557" w:rsidRDefault="00185BE0" w:rsidP="000851DA">
            <w:r w:rsidRPr="00953557">
              <w:t>6,4</w:t>
            </w:r>
          </w:p>
          <w:p w14:paraId="0C06EFFF" w14:textId="77777777" w:rsidR="00185BE0" w:rsidRPr="00953557" w:rsidRDefault="00185BE0" w:rsidP="000851DA">
            <w:r w:rsidRPr="00953557">
              <w:t>6,2</w:t>
            </w:r>
          </w:p>
          <w:p w14:paraId="0131B1BA" w14:textId="77777777" w:rsidR="00185BE0" w:rsidRPr="00953557" w:rsidRDefault="00185BE0" w:rsidP="000851DA">
            <w:r w:rsidRPr="00953557">
              <w:t>6,1</w:t>
            </w:r>
          </w:p>
          <w:p w14:paraId="6A7BE6DD" w14:textId="77777777" w:rsidR="00185BE0" w:rsidRPr="00953557" w:rsidRDefault="00185BE0" w:rsidP="000851DA">
            <w:r w:rsidRPr="00953557">
              <w:t>6,0</w:t>
            </w:r>
          </w:p>
          <w:p w14:paraId="2E549244" w14:textId="77777777" w:rsidR="00185BE0" w:rsidRPr="00953557" w:rsidRDefault="00185BE0" w:rsidP="000851DA">
            <w:r w:rsidRPr="00953557">
              <w:t>5,8</w:t>
            </w:r>
          </w:p>
          <w:p w14:paraId="7D7C01CF" w14:textId="77777777" w:rsidR="00185BE0" w:rsidRPr="00953557" w:rsidRDefault="00185BE0" w:rsidP="000851DA">
            <w:r w:rsidRPr="00953557">
              <w:t>5,6</w:t>
            </w:r>
          </w:p>
          <w:p w14:paraId="195E4A81" w14:textId="77777777" w:rsidR="00185BE0" w:rsidRPr="00953557" w:rsidRDefault="00185BE0" w:rsidP="000851DA">
            <w:r w:rsidRPr="00953557">
              <w:t>5,4</w:t>
            </w:r>
          </w:p>
          <w:p w14:paraId="515CE458" w14:textId="77777777" w:rsidR="00185BE0" w:rsidRPr="00953557" w:rsidRDefault="00185BE0" w:rsidP="000851DA">
            <w:r w:rsidRPr="00953557">
              <w:t>5,3</w:t>
            </w:r>
          </w:p>
          <w:p w14:paraId="2206966A" w14:textId="663E334A" w:rsidR="00185BE0" w:rsidRPr="00953557" w:rsidRDefault="00185BE0" w:rsidP="000851DA">
            <w:r w:rsidRPr="00953557">
              <w:t>5,2</w:t>
            </w:r>
          </w:p>
        </w:tc>
      </w:tr>
      <w:tr w:rsidR="00953557" w:rsidRPr="00953557" w14:paraId="398AB8B4" w14:textId="77777777" w:rsidTr="00185BE0">
        <w:tc>
          <w:tcPr>
            <w:tcW w:w="1702" w:type="dxa"/>
            <w:vMerge w:val="restart"/>
            <w:shd w:val="clear" w:color="auto" w:fill="auto"/>
          </w:tcPr>
          <w:p w14:paraId="7AE22805" w14:textId="4449DF99" w:rsidR="00185BE0" w:rsidRPr="00953557" w:rsidRDefault="00185BE0" w:rsidP="000851DA">
            <w:pPr>
              <w:rPr>
                <w:b/>
              </w:rPr>
            </w:pPr>
            <w:r w:rsidRPr="00953557">
              <w:rPr>
                <w:b/>
              </w:rPr>
              <w:t>Скоростно – силовые качества</w:t>
            </w:r>
          </w:p>
        </w:tc>
        <w:tc>
          <w:tcPr>
            <w:tcW w:w="2801" w:type="dxa"/>
            <w:shd w:val="clear" w:color="auto" w:fill="auto"/>
          </w:tcPr>
          <w:p w14:paraId="51263330" w14:textId="77777777" w:rsidR="00185BE0" w:rsidRPr="00953557" w:rsidRDefault="00185BE0" w:rsidP="000851DA">
            <w:pPr>
              <w:rPr>
                <w:i/>
              </w:rPr>
            </w:pPr>
            <w:r w:rsidRPr="00953557">
              <w:rPr>
                <w:i/>
              </w:rPr>
              <w:t>Прыжок вверх с места  (см)</w:t>
            </w:r>
          </w:p>
        </w:tc>
        <w:tc>
          <w:tcPr>
            <w:tcW w:w="1275" w:type="dxa"/>
            <w:shd w:val="clear" w:color="auto" w:fill="auto"/>
          </w:tcPr>
          <w:p w14:paraId="35E67A0D" w14:textId="77777777" w:rsidR="00185BE0" w:rsidRPr="00953557" w:rsidRDefault="00185BE0" w:rsidP="000851DA">
            <w:r w:rsidRPr="00953557">
              <w:t>7</w:t>
            </w:r>
          </w:p>
          <w:p w14:paraId="65E50708" w14:textId="77777777" w:rsidR="00185BE0" w:rsidRPr="00953557" w:rsidRDefault="00185BE0" w:rsidP="000851DA">
            <w:r w:rsidRPr="00953557">
              <w:t>8</w:t>
            </w:r>
          </w:p>
          <w:p w14:paraId="1E4BB498" w14:textId="77777777" w:rsidR="00185BE0" w:rsidRPr="00953557" w:rsidRDefault="00185BE0" w:rsidP="000851DA">
            <w:r w:rsidRPr="00953557">
              <w:t>9</w:t>
            </w:r>
          </w:p>
          <w:p w14:paraId="595BFA44" w14:textId="77777777" w:rsidR="00185BE0" w:rsidRPr="00953557" w:rsidRDefault="00185BE0" w:rsidP="000851DA">
            <w:r w:rsidRPr="00953557">
              <w:t>10</w:t>
            </w:r>
          </w:p>
          <w:p w14:paraId="389CF4BF" w14:textId="77777777" w:rsidR="00185BE0" w:rsidRPr="00953557" w:rsidRDefault="00185BE0" w:rsidP="000851DA">
            <w:r w:rsidRPr="00953557">
              <w:t>11</w:t>
            </w:r>
          </w:p>
          <w:p w14:paraId="78660864" w14:textId="77777777" w:rsidR="00185BE0" w:rsidRPr="00953557" w:rsidRDefault="00185BE0" w:rsidP="000851DA">
            <w:r w:rsidRPr="00953557">
              <w:t>12</w:t>
            </w:r>
          </w:p>
          <w:p w14:paraId="7D5CEFB1" w14:textId="77777777" w:rsidR="00185BE0" w:rsidRPr="00953557" w:rsidRDefault="00185BE0" w:rsidP="000851DA">
            <w:r w:rsidRPr="00953557">
              <w:t>13</w:t>
            </w:r>
          </w:p>
          <w:p w14:paraId="716453CE" w14:textId="77777777" w:rsidR="00185BE0" w:rsidRPr="00953557" w:rsidRDefault="00185BE0" w:rsidP="000851DA">
            <w:r w:rsidRPr="00953557">
              <w:t>14</w:t>
            </w:r>
          </w:p>
          <w:p w14:paraId="30F00571" w14:textId="77777777" w:rsidR="00185BE0" w:rsidRPr="00953557" w:rsidRDefault="00185BE0" w:rsidP="000851DA">
            <w:r w:rsidRPr="00953557">
              <w:t>15</w:t>
            </w:r>
          </w:p>
          <w:p w14:paraId="030D806B" w14:textId="77777777" w:rsidR="00185BE0" w:rsidRPr="00953557" w:rsidRDefault="00185BE0" w:rsidP="000851DA">
            <w:r w:rsidRPr="00953557">
              <w:t>16</w:t>
            </w:r>
          </w:p>
          <w:p w14:paraId="41869D84" w14:textId="38043D79" w:rsidR="00185BE0" w:rsidRPr="00953557" w:rsidRDefault="00185BE0" w:rsidP="000851DA">
            <w:r w:rsidRPr="00953557">
              <w:t>17</w:t>
            </w:r>
          </w:p>
        </w:tc>
        <w:tc>
          <w:tcPr>
            <w:tcW w:w="1134" w:type="dxa"/>
            <w:shd w:val="clear" w:color="auto" w:fill="auto"/>
          </w:tcPr>
          <w:p w14:paraId="407EB5EC" w14:textId="75BC7D27" w:rsidR="00185BE0" w:rsidRPr="00953557" w:rsidRDefault="001C7107" w:rsidP="000851DA">
            <w:r w:rsidRPr="00953557">
              <w:t>30</w:t>
            </w:r>
          </w:p>
          <w:p w14:paraId="5816010A" w14:textId="5AB53B9B" w:rsidR="00185BE0" w:rsidRPr="00953557" w:rsidRDefault="001C7107" w:rsidP="000851DA">
            <w:r w:rsidRPr="00953557">
              <w:t>35</w:t>
            </w:r>
          </w:p>
          <w:p w14:paraId="5F32C275" w14:textId="773C2DC8" w:rsidR="00185BE0" w:rsidRPr="00953557" w:rsidRDefault="001C7107" w:rsidP="000851DA">
            <w:r w:rsidRPr="00953557">
              <w:t>38</w:t>
            </w:r>
          </w:p>
          <w:p w14:paraId="395AFCF0" w14:textId="545C6283" w:rsidR="00185BE0" w:rsidRPr="00953557" w:rsidRDefault="001C7107" w:rsidP="000851DA">
            <w:r w:rsidRPr="00953557">
              <w:t>40</w:t>
            </w:r>
          </w:p>
          <w:p w14:paraId="72A65562" w14:textId="3742E8B0" w:rsidR="00185BE0" w:rsidRPr="00953557" w:rsidRDefault="001C7107" w:rsidP="000851DA">
            <w:r w:rsidRPr="00953557">
              <w:t>43</w:t>
            </w:r>
          </w:p>
          <w:p w14:paraId="72267467" w14:textId="5A5061EF" w:rsidR="00185BE0" w:rsidRPr="00953557" w:rsidRDefault="001C7107" w:rsidP="000851DA">
            <w:r w:rsidRPr="00953557">
              <w:t>45</w:t>
            </w:r>
          </w:p>
          <w:p w14:paraId="484C9186" w14:textId="11333384" w:rsidR="00185BE0" w:rsidRPr="00953557" w:rsidRDefault="001C7107" w:rsidP="000851DA">
            <w:r w:rsidRPr="00953557">
              <w:t>48</w:t>
            </w:r>
          </w:p>
          <w:p w14:paraId="3C779021" w14:textId="262B8672" w:rsidR="00185BE0" w:rsidRPr="00953557" w:rsidRDefault="00185BE0" w:rsidP="000851DA">
            <w:r w:rsidRPr="00953557">
              <w:t>50</w:t>
            </w:r>
          </w:p>
          <w:p w14:paraId="51E122A5" w14:textId="762ABD50" w:rsidR="00185BE0" w:rsidRPr="00953557" w:rsidRDefault="00185BE0" w:rsidP="000851DA">
            <w:r w:rsidRPr="00953557">
              <w:t>55</w:t>
            </w:r>
          </w:p>
          <w:p w14:paraId="44FAF9EB" w14:textId="552B07FF" w:rsidR="00185BE0" w:rsidRPr="00953557" w:rsidRDefault="00185BE0" w:rsidP="000851DA">
            <w:r w:rsidRPr="00953557">
              <w:t>60</w:t>
            </w:r>
          </w:p>
          <w:p w14:paraId="6455AC10" w14:textId="1291A75D" w:rsidR="00185BE0" w:rsidRPr="00953557" w:rsidRDefault="00185BE0" w:rsidP="000851DA">
            <w:r w:rsidRPr="00953557">
              <w:t>65</w:t>
            </w:r>
          </w:p>
        </w:tc>
        <w:tc>
          <w:tcPr>
            <w:tcW w:w="1418" w:type="dxa"/>
            <w:shd w:val="clear" w:color="auto" w:fill="auto"/>
          </w:tcPr>
          <w:p w14:paraId="6A0930FB" w14:textId="77777777" w:rsidR="00185BE0" w:rsidRPr="00953557" w:rsidRDefault="001C7107" w:rsidP="000851DA">
            <w:r w:rsidRPr="00953557">
              <w:t>28</w:t>
            </w:r>
          </w:p>
          <w:p w14:paraId="574E5956" w14:textId="77777777" w:rsidR="001C7107" w:rsidRPr="00953557" w:rsidRDefault="001C7107" w:rsidP="000851DA">
            <w:r w:rsidRPr="00953557">
              <w:t>30</w:t>
            </w:r>
          </w:p>
          <w:p w14:paraId="139BDFAE" w14:textId="77777777" w:rsidR="001C7107" w:rsidRPr="00953557" w:rsidRDefault="001C7107" w:rsidP="000851DA">
            <w:r w:rsidRPr="00953557">
              <w:t>35</w:t>
            </w:r>
          </w:p>
          <w:p w14:paraId="14023279" w14:textId="77777777" w:rsidR="001C7107" w:rsidRPr="00953557" w:rsidRDefault="001C7107" w:rsidP="000851DA">
            <w:r w:rsidRPr="00953557">
              <w:t>38</w:t>
            </w:r>
          </w:p>
          <w:p w14:paraId="2EBCB287" w14:textId="77777777" w:rsidR="001C7107" w:rsidRPr="00953557" w:rsidRDefault="001C7107" w:rsidP="000851DA">
            <w:r w:rsidRPr="00953557">
              <w:t>40</w:t>
            </w:r>
          </w:p>
          <w:p w14:paraId="2CFC49F3" w14:textId="77777777" w:rsidR="001C7107" w:rsidRPr="00953557" w:rsidRDefault="001C7107" w:rsidP="000851DA">
            <w:r w:rsidRPr="00953557">
              <w:t>43</w:t>
            </w:r>
          </w:p>
          <w:p w14:paraId="5593A662" w14:textId="77777777" w:rsidR="001C7107" w:rsidRPr="00953557" w:rsidRDefault="001C7107" w:rsidP="000851DA">
            <w:r w:rsidRPr="00953557">
              <w:t>45</w:t>
            </w:r>
          </w:p>
          <w:p w14:paraId="16AADED4" w14:textId="77777777" w:rsidR="001C7107" w:rsidRPr="00953557" w:rsidRDefault="001C7107" w:rsidP="000851DA">
            <w:r w:rsidRPr="00953557">
              <w:t>48</w:t>
            </w:r>
          </w:p>
          <w:p w14:paraId="2B6733F1" w14:textId="77777777" w:rsidR="001C7107" w:rsidRPr="00953557" w:rsidRDefault="001C7107" w:rsidP="000851DA">
            <w:r w:rsidRPr="00953557">
              <w:t>50</w:t>
            </w:r>
          </w:p>
          <w:p w14:paraId="114C1EDE" w14:textId="77777777" w:rsidR="001C7107" w:rsidRPr="00953557" w:rsidRDefault="001C7107" w:rsidP="000851DA">
            <w:r w:rsidRPr="00953557">
              <w:t>55</w:t>
            </w:r>
          </w:p>
          <w:p w14:paraId="45B6DD38" w14:textId="768F8285" w:rsidR="001C7107" w:rsidRPr="00953557" w:rsidRDefault="001C7107" w:rsidP="000851DA">
            <w:r w:rsidRPr="00953557">
              <w:t>60</w:t>
            </w:r>
          </w:p>
        </w:tc>
        <w:tc>
          <w:tcPr>
            <w:tcW w:w="1532" w:type="dxa"/>
            <w:shd w:val="clear" w:color="auto" w:fill="auto"/>
          </w:tcPr>
          <w:p w14:paraId="4E5FF3D4" w14:textId="77777777" w:rsidR="00185BE0" w:rsidRPr="00953557" w:rsidRDefault="001C7107" w:rsidP="000851DA">
            <w:r w:rsidRPr="00953557">
              <w:t>25</w:t>
            </w:r>
          </w:p>
          <w:p w14:paraId="48C17B24" w14:textId="77777777" w:rsidR="001C7107" w:rsidRPr="00953557" w:rsidRDefault="001C7107" w:rsidP="000851DA">
            <w:r w:rsidRPr="00953557">
              <w:t>28</w:t>
            </w:r>
          </w:p>
          <w:p w14:paraId="63979836" w14:textId="77777777" w:rsidR="001C7107" w:rsidRPr="00953557" w:rsidRDefault="001C7107" w:rsidP="000851DA">
            <w:r w:rsidRPr="00953557">
              <w:t>30</w:t>
            </w:r>
          </w:p>
          <w:p w14:paraId="177B489A" w14:textId="77777777" w:rsidR="001C7107" w:rsidRPr="00953557" w:rsidRDefault="001C7107" w:rsidP="000851DA">
            <w:r w:rsidRPr="00953557">
              <w:t>35</w:t>
            </w:r>
          </w:p>
          <w:p w14:paraId="765FA873" w14:textId="77777777" w:rsidR="001C7107" w:rsidRPr="00953557" w:rsidRDefault="001C7107" w:rsidP="000851DA">
            <w:r w:rsidRPr="00953557">
              <w:t>38</w:t>
            </w:r>
          </w:p>
          <w:p w14:paraId="597D4CA7" w14:textId="77777777" w:rsidR="001C7107" w:rsidRPr="00953557" w:rsidRDefault="001C7107" w:rsidP="000851DA">
            <w:r w:rsidRPr="00953557">
              <w:t>40</w:t>
            </w:r>
          </w:p>
          <w:p w14:paraId="13F7C6DA" w14:textId="77777777" w:rsidR="001C7107" w:rsidRPr="00953557" w:rsidRDefault="001C7107" w:rsidP="000851DA">
            <w:r w:rsidRPr="00953557">
              <w:t>43</w:t>
            </w:r>
          </w:p>
          <w:p w14:paraId="0DB2789D" w14:textId="77777777" w:rsidR="001C7107" w:rsidRPr="00953557" w:rsidRDefault="001C7107" w:rsidP="000851DA">
            <w:r w:rsidRPr="00953557">
              <w:t>45</w:t>
            </w:r>
          </w:p>
          <w:p w14:paraId="643BD626" w14:textId="77777777" w:rsidR="001C7107" w:rsidRPr="00953557" w:rsidRDefault="001C7107" w:rsidP="000851DA">
            <w:r w:rsidRPr="00953557">
              <w:t>48</w:t>
            </w:r>
          </w:p>
          <w:p w14:paraId="3BF2EB50" w14:textId="77777777" w:rsidR="001C7107" w:rsidRPr="00953557" w:rsidRDefault="001C7107" w:rsidP="000851DA">
            <w:r w:rsidRPr="00953557">
              <w:t>50</w:t>
            </w:r>
          </w:p>
          <w:p w14:paraId="3AAA7D03" w14:textId="5ECE6C22" w:rsidR="001C7107" w:rsidRPr="00953557" w:rsidRDefault="001C7107" w:rsidP="000851DA">
            <w:r w:rsidRPr="00953557">
              <w:t>55</w:t>
            </w:r>
          </w:p>
        </w:tc>
      </w:tr>
      <w:tr w:rsidR="00953557" w:rsidRPr="00953557" w14:paraId="05E26E50" w14:textId="77777777" w:rsidTr="00185BE0">
        <w:tc>
          <w:tcPr>
            <w:tcW w:w="1702" w:type="dxa"/>
            <w:vMerge/>
            <w:shd w:val="clear" w:color="auto" w:fill="auto"/>
          </w:tcPr>
          <w:p w14:paraId="135FE75A" w14:textId="713A25F0" w:rsidR="00185BE0" w:rsidRPr="00953557" w:rsidRDefault="00185BE0" w:rsidP="000851DA"/>
        </w:tc>
        <w:tc>
          <w:tcPr>
            <w:tcW w:w="2801" w:type="dxa"/>
            <w:shd w:val="clear" w:color="auto" w:fill="auto"/>
          </w:tcPr>
          <w:p w14:paraId="613B1A92" w14:textId="77777777" w:rsidR="00185BE0" w:rsidRPr="00953557" w:rsidRDefault="00185BE0" w:rsidP="000851DA">
            <w:pPr>
              <w:rPr>
                <w:i/>
              </w:rPr>
            </w:pPr>
            <w:r w:rsidRPr="00953557">
              <w:rPr>
                <w:i/>
              </w:rPr>
              <w:t>Прыжок в длину  с места (см)</w:t>
            </w:r>
          </w:p>
        </w:tc>
        <w:tc>
          <w:tcPr>
            <w:tcW w:w="1275" w:type="dxa"/>
            <w:shd w:val="clear" w:color="auto" w:fill="auto"/>
          </w:tcPr>
          <w:p w14:paraId="15B71212" w14:textId="77777777" w:rsidR="00185BE0" w:rsidRPr="00953557" w:rsidRDefault="00185BE0" w:rsidP="000851DA">
            <w:r w:rsidRPr="00953557">
              <w:t>7</w:t>
            </w:r>
          </w:p>
          <w:p w14:paraId="2B3CEF1E" w14:textId="77777777" w:rsidR="00185BE0" w:rsidRPr="00953557" w:rsidRDefault="00185BE0" w:rsidP="000851DA">
            <w:r w:rsidRPr="00953557">
              <w:t>8</w:t>
            </w:r>
          </w:p>
          <w:p w14:paraId="5BAE1CAD" w14:textId="77777777" w:rsidR="00185BE0" w:rsidRPr="00953557" w:rsidRDefault="00185BE0" w:rsidP="000851DA">
            <w:r w:rsidRPr="00953557">
              <w:t>9</w:t>
            </w:r>
          </w:p>
          <w:p w14:paraId="418EFD54" w14:textId="77777777" w:rsidR="00185BE0" w:rsidRPr="00953557" w:rsidRDefault="00185BE0" w:rsidP="000851DA">
            <w:r w:rsidRPr="00953557">
              <w:t>10</w:t>
            </w:r>
          </w:p>
          <w:p w14:paraId="2599493F" w14:textId="77777777" w:rsidR="00185BE0" w:rsidRPr="00953557" w:rsidRDefault="00185BE0" w:rsidP="000851DA">
            <w:r w:rsidRPr="00953557">
              <w:t>11</w:t>
            </w:r>
          </w:p>
          <w:p w14:paraId="049BC58A" w14:textId="77777777" w:rsidR="00185BE0" w:rsidRPr="00953557" w:rsidRDefault="00185BE0" w:rsidP="000851DA">
            <w:r w:rsidRPr="00953557">
              <w:t>12</w:t>
            </w:r>
          </w:p>
          <w:p w14:paraId="66F5F5D4" w14:textId="77777777" w:rsidR="00185BE0" w:rsidRPr="00953557" w:rsidRDefault="00185BE0" w:rsidP="000851DA">
            <w:r w:rsidRPr="00953557">
              <w:t>13</w:t>
            </w:r>
          </w:p>
          <w:p w14:paraId="04E4B6C9" w14:textId="77777777" w:rsidR="00185BE0" w:rsidRPr="00953557" w:rsidRDefault="00185BE0" w:rsidP="000851DA">
            <w:r w:rsidRPr="00953557">
              <w:t>14</w:t>
            </w:r>
          </w:p>
          <w:p w14:paraId="5544FEA8" w14:textId="77777777" w:rsidR="00185BE0" w:rsidRPr="00953557" w:rsidRDefault="00185BE0" w:rsidP="000851DA">
            <w:r w:rsidRPr="00953557">
              <w:t>15</w:t>
            </w:r>
          </w:p>
          <w:p w14:paraId="52EA515D" w14:textId="77777777" w:rsidR="00185BE0" w:rsidRPr="00953557" w:rsidRDefault="00185BE0" w:rsidP="000851DA">
            <w:r w:rsidRPr="00953557">
              <w:t>16</w:t>
            </w:r>
          </w:p>
          <w:p w14:paraId="337739B1" w14:textId="024050EE" w:rsidR="00185BE0" w:rsidRPr="00953557" w:rsidRDefault="00185BE0" w:rsidP="000851DA">
            <w:r w:rsidRPr="00953557">
              <w:lastRenderedPageBreak/>
              <w:t>17</w:t>
            </w:r>
          </w:p>
        </w:tc>
        <w:tc>
          <w:tcPr>
            <w:tcW w:w="1134" w:type="dxa"/>
            <w:shd w:val="clear" w:color="auto" w:fill="auto"/>
          </w:tcPr>
          <w:p w14:paraId="0955E5CC" w14:textId="35DD2FA2" w:rsidR="00185BE0" w:rsidRPr="00953557" w:rsidRDefault="001C7107" w:rsidP="000851DA">
            <w:r w:rsidRPr="00953557">
              <w:lastRenderedPageBreak/>
              <w:t>140</w:t>
            </w:r>
          </w:p>
          <w:p w14:paraId="3F5D7995" w14:textId="7DF18736" w:rsidR="001C7107" w:rsidRPr="00953557" w:rsidRDefault="001C7107" w:rsidP="000851DA">
            <w:r w:rsidRPr="00953557">
              <w:t>150</w:t>
            </w:r>
          </w:p>
          <w:p w14:paraId="000E24FF" w14:textId="05C55243" w:rsidR="001C7107" w:rsidRPr="00953557" w:rsidRDefault="001C7107" w:rsidP="000851DA">
            <w:r w:rsidRPr="00953557">
              <w:t>155</w:t>
            </w:r>
          </w:p>
          <w:p w14:paraId="39ADF246" w14:textId="4916ABB0" w:rsidR="001C7107" w:rsidRPr="00953557" w:rsidRDefault="001C7107" w:rsidP="000851DA">
            <w:r w:rsidRPr="00953557">
              <w:t>160</w:t>
            </w:r>
          </w:p>
          <w:p w14:paraId="613444A4" w14:textId="59E1DE36" w:rsidR="001C7107" w:rsidRPr="00953557" w:rsidRDefault="001C7107" w:rsidP="000851DA">
            <w:r w:rsidRPr="00953557">
              <w:t>165</w:t>
            </w:r>
          </w:p>
          <w:p w14:paraId="2D3A2D8F" w14:textId="3A39E3B8" w:rsidR="001C7107" w:rsidRPr="00953557" w:rsidRDefault="001C7107" w:rsidP="000851DA">
            <w:r w:rsidRPr="00953557">
              <w:t>170</w:t>
            </w:r>
          </w:p>
          <w:p w14:paraId="2BF28298" w14:textId="4B4892F0" w:rsidR="001C7107" w:rsidRPr="00953557" w:rsidRDefault="001C7107" w:rsidP="000851DA">
            <w:r w:rsidRPr="00953557">
              <w:t>175</w:t>
            </w:r>
          </w:p>
          <w:p w14:paraId="1188CB2D" w14:textId="69C87BF7" w:rsidR="001C7107" w:rsidRPr="00953557" w:rsidRDefault="001C7107" w:rsidP="000851DA">
            <w:r w:rsidRPr="00953557">
              <w:t>180</w:t>
            </w:r>
          </w:p>
          <w:p w14:paraId="47E73B8A" w14:textId="58705DBA" w:rsidR="001C7107" w:rsidRPr="00953557" w:rsidRDefault="001C7107" w:rsidP="000851DA">
            <w:r w:rsidRPr="00953557">
              <w:t>185</w:t>
            </w:r>
          </w:p>
          <w:p w14:paraId="0CE3EDD6" w14:textId="555FD4B7" w:rsidR="001C7107" w:rsidRPr="00953557" w:rsidRDefault="001C7107" w:rsidP="000851DA">
            <w:r w:rsidRPr="00953557">
              <w:t>190</w:t>
            </w:r>
          </w:p>
          <w:p w14:paraId="7FED0F4B" w14:textId="1F27CFE9" w:rsidR="001C7107" w:rsidRPr="00953557" w:rsidRDefault="001C7107" w:rsidP="000851DA">
            <w:r w:rsidRPr="00953557">
              <w:lastRenderedPageBreak/>
              <w:t>195</w:t>
            </w:r>
          </w:p>
        </w:tc>
        <w:tc>
          <w:tcPr>
            <w:tcW w:w="1418" w:type="dxa"/>
            <w:shd w:val="clear" w:color="auto" w:fill="auto"/>
          </w:tcPr>
          <w:p w14:paraId="70AFFD68" w14:textId="77777777" w:rsidR="00185BE0" w:rsidRPr="00953557" w:rsidRDefault="001C7107" w:rsidP="000851DA">
            <w:r w:rsidRPr="00953557">
              <w:lastRenderedPageBreak/>
              <w:t>135</w:t>
            </w:r>
          </w:p>
          <w:p w14:paraId="5D0582BD" w14:textId="77777777" w:rsidR="001C7107" w:rsidRPr="00953557" w:rsidRDefault="001C7107" w:rsidP="000851DA">
            <w:r w:rsidRPr="00953557">
              <w:t>145</w:t>
            </w:r>
          </w:p>
          <w:p w14:paraId="30A48EBF" w14:textId="77777777" w:rsidR="001C7107" w:rsidRPr="00953557" w:rsidRDefault="001C7107" w:rsidP="000851DA">
            <w:r w:rsidRPr="00953557">
              <w:t>150</w:t>
            </w:r>
          </w:p>
          <w:p w14:paraId="407C5D5F" w14:textId="77777777" w:rsidR="001C7107" w:rsidRPr="00953557" w:rsidRDefault="001C7107" w:rsidP="000851DA">
            <w:r w:rsidRPr="00953557">
              <w:t>155</w:t>
            </w:r>
          </w:p>
          <w:p w14:paraId="50635BC5" w14:textId="77777777" w:rsidR="001C7107" w:rsidRPr="00953557" w:rsidRDefault="001C7107" w:rsidP="000851DA">
            <w:r w:rsidRPr="00953557">
              <w:t>160</w:t>
            </w:r>
          </w:p>
          <w:p w14:paraId="21171A18" w14:textId="77777777" w:rsidR="001C7107" w:rsidRPr="00953557" w:rsidRDefault="001C7107" w:rsidP="000851DA">
            <w:r w:rsidRPr="00953557">
              <w:t>165</w:t>
            </w:r>
          </w:p>
          <w:p w14:paraId="4BBCC8E7" w14:textId="77777777" w:rsidR="001C7107" w:rsidRPr="00953557" w:rsidRDefault="001C7107" w:rsidP="000851DA">
            <w:r w:rsidRPr="00953557">
              <w:t>170</w:t>
            </w:r>
          </w:p>
          <w:p w14:paraId="175D56DB" w14:textId="77777777" w:rsidR="001C7107" w:rsidRPr="00953557" w:rsidRDefault="001C7107" w:rsidP="000851DA">
            <w:r w:rsidRPr="00953557">
              <w:t>175</w:t>
            </w:r>
          </w:p>
          <w:p w14:paraId="29B6E3F1" w14:textId="77777777" w:rsidR="001C7107" w:rsidRPr="00953557" w:rsidRDefault="001C7107" w:rsidP="000851DA">
            <w:r w:rsidRPr="00953557">
              <w:t>180</w:t>
            </w:r>
          </w:p>
          <w:p w14:paraId="5E66818F" w14:textId="77777777" w:rsidR="001C7107" w:rsidRPr="00953557" w:rsidRDefault="001C7107" w:rsidP="000851DA">
            <w:r w:rsidRPr="00953557">
              <w:t>185</w:t>
            </w:r>
          </w:p>
          <w:p w14:paraId="4470A1D6" w14:textId="1893630A" w:rsidR="001C7107" w:rsidRPr="00953557" w:rsidRDefault="001C7107" w:rsidP="000851DA">
            <w:r w:rsidRPr="00953557">
              <w:lastRenderedPageBreak/>
              <w:t>190</w:t>
            </w:r>
          </w:p>
        </w:tc>
        <w:tc>
          <w:tcPr>
            <w:tcW w:w="1532" w:type="dxa"/>
            <w:shd w:val="clear" w:color="auto" w:fill="auto"/>
          </w:tcPr>
          <w:p w14:paraId="49026935" w14:textId="77777777" w:rsidR="00185BE0" w:rsidRPr="00953557" w:rsidRDefault="001C7107" w:rsidP="000851DA">
            <w:r w:rsidRPr="00953557">
              <w:lastRenderedPageBreak/>
              <w:t>130</w:t>
            </w:r>
          </w:p>
          <w:p w14:paraId="7B62C0C8" w14:textId="77777777" w:rsidR="001C7107" w:rsidRPr="00953557" w:rsidRDefault="001C7107" w:rsidP="000851DA">
            <w:r w:rsidRPr="00953557">
              <w:t>135</w:t>
            </w:r>
          </w:p>
          <w:p w14:paraId="6144B44A" w14:textId="77777777" w:rsidR="001C7107" w:rsidRPr="00953557" w:rsidRDefault="001C7107" w:rsidP="000851DA">
            <w:r w:rsidRPr="00953557">
              <w:t>140</w:t>
            </w:r>
          </w:p>
          <w:p w14:paraId="67FC0496" w14:textId="77777777" w:rsidR="001C7107" w:rsidRPr="00953557" w:rsidRDefault="001C7107" w:rsidP="000851DA">
            <w:r w:rsidRPr="00953557">
              <w:t>150</w:t>
            </w:r>
          </w:p>
          <w:p w14:paraId="6A2DDD84" w14:textId="77777777" w:rsidR="001C7107" w:rsidRPr="00953557" w:rsidRDefault="001C7107" w:rsidP="000851DA">
            <w:r w:rsidRPr="00953557">
              <w:t>155</w:t>
            </w:r>
          </w:p>
          <w:p w14:paraId="6EA0B6AE" w14:textId="77777777" w:rsidR="001C7107" w:rsidRPr="00953557" w:rsidRDefault="001C7107" w:rsidP="000851DA">
            <w:r w:rsidRPr="00953557">
              <w:t>160</w:t>
            </w:r>
          </w:p>
          <w:p w14:paraId="0CCDF963" w14:textId="77777777" w:rsidR="001C7107" w:rsidRPr="00953557" w:rsidRDefault="001C7107" w:rsidP="000851DA">
            <w:r w:rsidRPr="00953557">
              <w:t>165</w:t>
            </w:r>
          </w:p>
          <w:p w14:paraId="6ECE748F" w14:textId="77777777" w:rsidR="001C7107" w:rsidRPr="00953557" w:rsidRDefault="001C7107" w:rsidP="000851DA">
            <w:r w:rsidRPr="00953557">
              <w:t>170</w:t>
            </w:r>
          </w:p>
          <w:p w14:paraId="07ABF644" w14:textId="77777777" w:rsidR="001C7107" w:rsidRPr="00953557" w:rsidRDefault="001C7107" w:rsidP="000851DA">
            <w:r w:rsidRPr="00953557">
              <w:t>175</w:t>
            </w:r>
          </w:p>
          <w:p w14:paraId="5BD367E9" w14:textId="77777777" w:rsidR="001C7107" w:rsidRPr="00953557" w:rsidRDefault="001C7107" w:rsidP="000851DA">
            <w:r w:rsidRPr="00953557">
              <w:t>180</w:t>
            </w:r>
          </w:p>
          <w:p w14:paraId="29BE557D" w14:textId="19AF21AB" w:rsidR="001C7107" w:rsidRPr="00953557" w:rsidRDefault="001C7107" w:rsidP="000851DA">
            <w:r w:rsidRPr="00953557">
              <w:lastRenderedPageBreak/>
              <w:t>185</w:t>
            </w:r>
          </w:p>
        </w:tc>
      </w:tr>
      <w:tr w:rsidR="00953557" w:rsidRPr="00953557" w14:paraId="414DCC82" w14:textId="77777777" w:rsidTr="00185BE0">
        <w:trPr>
          <w:trHeight w:val="151"/>
        </w:trPr>
        <w:tc>
          <w:tcPr>
            <w:tcW w:w="1702" w:type="dxa"/>
            <w:vMerge/>
            <w:shd w:val="clear" w:color="auto" w:fill="auto"/>
          </w:tcPr>
          <w:p w14:paraId="4712C4B7" w14:textId="58463D6B" w:rsidR="00185BE0" w:rsidRPr="00953557" w:rsidRDefault="00185BE0" w:rsidP="000851DA"/>
        </w:tc>
        <w:tc>
          <w:tcPr>
            <w:tcW w:w="2801" w:type="dxa"/>
            <w:shd w:val="clear" w:color="auto" w:fill="auto"/>
          </w:tcPr>
          <w:p w14:paraId="361173A7" w14:textId="77777777" w:rsidR="00185BE0" w:rsidRPr="00953557" w:rsidRDefault="00185BE0" w:rsidP="000851DA">
            <w:pPr>
              <w:rPr>
                <w:i/>
              </w:rPr>
            </w:pPr>
            <w:r w:rsidRPr="00953557">
              <w:rPr>
                <w:i/>
              </w:rPr>
              <w:t>Прыжки на гимнастическую скамейку (раз) за 10 сек.</w:t>
            </w:r>
          </w:p>
        </w:tc>
        <w:tc>
          <w:tcPr>
            <w:tcW w:w="1275" w:type="dxa"/>
            <w:shd w:val="clear" w:color="auto" w:fill="auto"/>
          </w:tcPr>
          <w:p w14:paraId="786D5C66" w14:textId="77777777" w:rsidR="00185BE0" w:rsidRPr="00953557" w:rsidRDefault="00185BE0" w:rsidP="000851DA">
            <w:r w:rsidRPr="00953557">
              <w:t>7</w:t>
            </w:r>
          </w:p>
          <w:p w14:paraId="167EC020" w14:textId="77777777" w:rsidR="00185BE0" w:rsidRPr="00953557" w:rsidRDefault="00185BE0" w:rsidP="000851DA">
            <w:r w:rsidRPr="00953557">
              <w:t>8</w:t>
            </w:r>
          </w:p>
          <w:p w14:paraId="179D5AFA" w14:textId="77777777" w:rsidR="00185BE0" w:rsidRPr="00953557" w:rsidRDefault="00185BE0" w:rsidP="000851DA">
            <w:r w:rsidRPr="00953557">
              <w:t>9</w:t>
            </w:r>
          </w:p>
          <w:p w14:paraId="0AB7EA03" w14:textId="77777777" w:rsidR="00185BE0" w:rsidRPr="00953557" w:rsidRDefault="00185BE0" w:rsidP="000851DA">
            <w:r w:rsidRPr="00953557">
              <w:t>10</w:t>
            </w:r>
          </w:p>
          <w:p w14:paraId="4C99299D" w14:textId="77777777" w:rsidR="00185BE0" w:rsidRPr="00953557" w:rsidRDefault="00185BE0" w:rsidP="000851DA">
            <w:r w:rsidRPr="00953557">
              <w:t>11</w:t>
            </w:r>
          </w:p>
          <w:p w14:paraId="2ADE528A" w14:textId="77777777" w:rsidR="00185BE0" w:rsidRPr="00953557" w:rsidRDefault="00185BE0" w:rsidP="000851DA">
            <w:r w:rsidRPr="00953557">
              <w:t>12</w:t>
            </w:r>
          </w:p>
          <w:p w14:paraId="2E113E31" w14:textId="77777777" w:rsidR="00185BE0" w:rsidRPr="00953557" w:rsidRDefault="00185BE0" w:rsidP="000851DA">
            <w:r w:rsidRPr="00953557">
              <w:t>13</w:t>
            </w:r>
          </w:p>
          <w:p w14:paraId="668BB145" w14:textId="77777777" w:rsidR="00185BE0" w:rsidRPr="00953557" w:rsidRDefault="00185BE0" w:rsidP="000851DA">
            <w:r w:rsidRPr="00953557">
              <w:t>14</w:t>
            </w:r>
          </w:p>
          <w:p w14:paraId="181C8B3F" w14:textId="77777777" w:rsidR="00185BE0" w:rsidRPr="00953557" w:rsidRDefault="00185BE0" w:rsidP="000851DA">
            <w:r w:rsidRPr="00953557">
              <w:t>15</w:t>
            </w:r>
          </w:p>
          <w:p w14:paraId="1A16A7F0" w14:textId="77777777" w:rsidR="00185BE0" w:rsidRPr="00953557" w:rsidRDefault="00185BE0" w:rsidP="000851DA">
            <w:r w:rsidRPr="00953557">
              <w:t>16</w:t>
            </w:r>
          </w:p>
          <w:p w14:paraId="568E98F8" w14:textId="72355091" w:rsidR="00185BE0" w:rsidRPr="00953557" w:rsidRDefault="00185BE0" w:rsidP="000851DA">
            <w:r w:rsidRPr="00953557">
              <w:t>17</w:t>
            </w:r>
          </w:p>
        </w:tc>
        <w:tc>
          <w:tcPr>
            <w:tcW w:w="1134" w:type="dxa"/>
            <w:shd w:val="clear" w:color="auto" w:fill="auto"/>
          </w:tcPr>
          <w:p w14:paraId="7DCF5723" w14:textId="7836CB5A" w:rsidR="00185BE0" w:rsidRPr="00953557" w:rsidRDefault="001C7107" w:rsidP="000851DA">
            <w:r w:rsidRPr="00953557">
              <w:t>6</w:t>
            </w:r>
          </w:p>
          <w:p w14:paraId="164EDBDE" w14:textId="2F05450D" w:rsidR="001C7107" w:rsidRPr="00953557" w:rsidRDefault="001C7107" w:rsidP="000851DA">
            <w:r w:rsidRPr="00953557">
              <w:t>7</w:t>
            </w:r>
          </w:p>
          <w:p w14:paraId="6A559AC1" w14:textId="65CE1B96" w:rsidR="001C7107" w:rsidRPr="00953557" w:rsidRDefault="001C7107" w:rsidP="000851DA">
            <w:r w:rsidRPr="00953557">
              <w:t>8</w:t>
            </w:r>
          </w:p>
          <w:p w14:paraId="711EC669" w14:textId="5F29E8A0" w:rsidR="001C7107" w:rsidRPr="00953557" w:rsidRDefault="001C7107" w:rsidP="000851DA">
            <w:r w:rsidRPr="00953557">
              <w:t>9</w:t>
            </w:r>
          </w:p>
          <w:p w14:paraId="44AEA45A" w14:textId="38458C73" w:rsidR="001C7107" w:rsidRPr="00953557" w:rsidRDefault="001C7107" w:rsidP="000851DA">
            <w:r w:rsidRPr="00953557">
              <w:t>10</w:t>
            </w:r>
          </w:p>
          <w:p w14:paraId="7AE3F46C" w14:textId="4A765271" w:rsidR="001C7107" w:rsidRPr="00953557" w:rsidRDefault="001C7107" w:rsidP="000851DA">
            <w:r w:rsidRPr="00953557">
              <w:t>10</w:t>
            </w:r>
          </w:p>
          <w:p w14:paraId="1624CA60" w14:textId="032C02DC" w:rsidR="001C7107" w:rsidRPr="00953557" w:rsidRDefault="001C7107" w:rsidP="000851DA">
            <w:r w:rsidRPr="00953557">
              <w:t>11</w:t>
            </w:r>
          </w:p>
          <w:p w14:paraId="1C747129" w14:textId="1D272E68" w:rsidR="001C7107" w:rsidRPr="00953557" w:rsidRDefault="001C7107" w:rsidP="000851DA">
            <w:r w:rsidRPr="00953557">
              <w:t>12</w:t>
            </w:r>
          </w:p>
          <w:p w14:paraId="3A25F2C8" w14:textId="517C005F" w:rsidR="001C7107" w:rsidRPr="00953557" w:rsidRDefault="001C7107" w:rsidP="000851DA">
            <w:r w:rsidRPr="00953557">
              <w:t>13</w:t>
            </w:r>
          </w:p>
          <w:p w14:paraId="5CDFC808" w14:textId="129DF992" w:rsidR="001C7107" w:rsidRPr="00953557" w:rsidRDefault="001C7107" w:rsidP="000851DA">
            <w:r w:rsidRPr="00953557">
              <w:t>14</w:t>
            </w:r>
          </w:p>
          <w:p w14:paraId="378F50FD" w14:textId="1D9FB2E0" w:rsidR="001C7107" w:rsidRPr="00953557" w:rsidRDefault="001C7107" w:rsidP="000851DA">
            <w:r w:rsidRPr="00953557">
              <w:t>15</w:t>
            </w:r>
          </w:p>
        </w:tc>
        <w:tc>
          <w:tcPr>
            <w:tcW w:w="1418" w:type="dxa"/>
            <w:shd w:val="clear" w:color="auto" w:fill="auto"/>
          </w:tcPr>
          <w:p w14:paraId="2C154F95" w14:textId="77777777" w:rsidR="00185BE0" w:rsidRPr="00953557" w:rsidRDefault="001C7107" w:rsidP="000851DA">
            <w:r w:rsidRPr="00953557">
              <w:t>5</w:t>
            </w:r>
          </w:p>
          <w:p w14:paraId="75DE1C7B" w14:textId="77777777" w:rsidR="001C7107" w:rsidRPr="00953557" w:rsidRDefault="001C7107" w:rsidP="000851DA">
            <w:r w:rsidRPr="00953557">
              <w:t>6</w:t>
            </w:r>
          </w:p>
          <w:p w14:paraId="0AF21D26" w14:textId="77777777" w:rsidR="001C7107" w:rsidRPr="00953557" w:rsidRDefault="001C7107" w:rsidP="000851DA">
            <w:r w:rsidRPr="00953557">
              <w:t>7</w:t>
            </w:r>
          </w:p>
          <w:p w14:paraId="25743B45" w14:textId="77777777" w:rsidR="001C7107" w:rsidRPr="00953557" w:rsidRDefault="001C7107" w:rsidP="000851DA">
            <w:r w:rsidRPr="00953557">
              <w:t>8</w:t>
            </w:r>
          </w:p>
          <w:p w14:paraId="1F934435" w14:textId="77777777" w:rsidR="001C7107" w:rsidRPr="00953557" w:rsidRDefault="001C7107" w:rsidP="000851DA">
            <w:r w:rsidRPr="00953557">
              <w:t>9</w:t>
            </w:r>
          </w:p>
          <w:p w14:paraId="43C3395D" w14:textId="77777777" w:rsidR="001C7107" w:rsidRPr="00953557" w:rsidRDefault="001C7107" w:rsidP="000851DA">
            <w:r w:rsidRPr="00953557">
              <w:t>9</w:t>
            </w:r>
          </w:p>
          <w:p w14:paraId="4749B1DF" w14:textId="77777777" w:rsidR="001C7107" w:rsidRPr="00953557" w:rsidRDefault="001C7107" w:rsidP="000851DA">
            <w:r w:rsidRPr="00953557">
              <w:t>10</w:t>
            </w:r>
          </w:p>
          <w:p w14:paraId="467B0270" w14:textId="77777777" w:rsidR="001C7107" w:rsidRPr="00953557" w:rsidRDefault="001C7107" w:rsidP="000851DA">
            <w:r w:rsidRPr="00953557">
              <w:t>11</w:t>
            </w:r>
          </w:p>
          <w:p w14:paraId="0249DE56" w14:textId="77777777" w:rsidR="001C7107" w:rsidRPr="00953557" w:rsidRDefault="001C7107" w:rsidP="000851DA">
            <w:r w:rsidRPr="00953557">
              <w:t>12</w:t>
            </w:r>
          </w:p>
          <w:p w14:paraId="37102B59" w14:textId="77777777" w:rsidR="001C7107" w:rsidRPr="00953557" w:rsidRDefault="001C7107" w:rsidP="000851DA">
            <w:r w:rsidRPr="00953557">
              <w:t>13</w:t>
            </w:r>
          </w:p>
          <w:p w14:paraId="1022CD29" w14:textId="13142B9B" w:rsidR="001C7107" w:rsidRPr="00953557" w:rsidRDefault="001C7107" w:rsidP="000851DA">
            <w:r w:rsidRPr="00953557">
              <w:t>14</w:t>
            </w:r>
          </w:p>
        </w:tc>
        <w:tc>
          <w:tcPr>
            <w:tcW w:w="1532" w:type="dxa"/>
            <w:shd w:val="clear" w:color="auto" w:fill="auto"/>
          </w:tcPr>
          <w:p w14:paraId="3FE104DC" w14:textId="77777777" w:rsidR="00185BE0" w:rsidRPr="00953557" w:rsidRDefault="001C7107" w:rsidP="000851DA">
            <w:r w:rsidRPr="00953557">
              <w:t>4</w:t>
            </w:r>
          </w:p>
          <w:p w14:paraId="09D72E23" w14:textId="77777777" w:rsidR="001C7107" w:rsidRPr="00953557" w:rsidRDefault="001C7107" w:rsidP="000851DA">
            <w:r w:rsidRPr="00953557">
              <w:t>5</w:t>
            </w:r>
          </w:p>
          <w:p w14:paraId="060ED337" w14:textId="77777777" w:rsidR="001C7107" w:rsidRPr="00953557" w:rsidRDefault="001C7107" w:rsidP="000851DA">
            <w:r w:rsidRPr="00953557">
              <w:t>6</w:t>
            </w:r>
          </w:p>
          <w:p w14:paraId="2D101C02" w14:textId="77777777" w:rsidR="001C7107" w:rsidRPr="00953557" w:rsidRDefault="001C7107" w:rsidP="000851DA">
            <w:r w:rsidRPr="00953557">
              <w:t>7</w:t>
            </w:r>
          </w:p>
          <w:p w14:paraId="07FFE57B" w14:textId="77777777" w:rsidR="001C7107" w:rsidRPr="00953557" w:rsidRDefault="001C7107" w:rsidP="000851DA">
            <w:r w:rsidRPr="00953557">
              <w:t>8</w:t>
            </w:r>
          </w:p>
          <w:p w14:paraId="258F24DE" w14:textId="77777777" w:rsidR="001C7107" w:rsidRPr="00953557" w:rsidRDefault="001C7107" w:rsidP="000851DA">
            <w:r w:rsidRPr="00953557">
              <w:t>8</w:t>
            </w:r>
          </w:p>
          <w:p w14:paraId="57439A00" w14:textId="77777777" w:rsidR="001C7107" w:rsidRPr="00953557" w:rsidRDefault="001C7107" w:rsidP="000851DA">
            <w:r w:rsidRPr="00953557">
              <w:t>9</w:t>
            </w:r>
          </w:p>
          <w:p w14:paraId="29C8494C" w14:textId="77777777" w:rsidR="001C7107" w:rsidRPr="00953557" w:rsidRDefault="001C7107" w:rsidP="000851DA">
            <w:r w:rsidRPr="00953557">
              <w:t>10</w:t>
            </w:r>
          </w:p>
          <w:p w14:paraId="2BC7EDFD" w14:textId="77777777" w:rsidR="001C7107" w:rsidRPr="00953557" w:rsidRDefault="001C7107" w:rsidP="000851DA">
            <w:r w:rsidRPr="00953557">
              <w:t>11</w:t>
            </w:r>
          </w:p>
          <w:p w14:paraId="527E836C" w14:textId="77777777" w:rsidR="001C7107" w:rsidRPr="00953557" w:rsidRDefault="001C7107" w:rsidP="000851DA">
            <w:r w:rsidRPr="00953557">
              <w:t>12</w:t>
            </w:r>
          </w:p>
          <w:p w14:paraId="0B8D2840" w14:textId="2CEC8B5A" w:rsidR="001C7107" w:rsidRPr="00953557" w:rsidRDefault="001C7107" w:rsidP="000851DA">
            <w:r w:rsidRPr="00953557">
              <w:t>13</w:t>
            </w:r>
          </w:p>
        </w:tc>
      </w:tr>
      <w:tr w:rsidR="00953557" w:rsidRPr="00953557" w14:paraId="3F0D3968" w14:textId="77777777" w:rsidTr="00185BE0">
        <w:tc>
          <w:tcPr>
            <w:tcW w:w="1702" w:type="dxa"/>
            <w:vMerge w:val="restart"/>
            <w:shd w:val="clear" w:color="auto" w:fill="auto"/>
          </w:tcPr>
          <w:p w14:paraId="060431D2" w14:textId="5A849F9F" w:rsidR="00185BE0" w:rsidRPr="00953557" w:rsidRDefault="00185BE0" w:rsidP="000851DA">
            <w:pPr>
              <w:tabs>
                <w:tab w:val="left" w:pos="916"/>
              </w:tabs>
              <w:rPr>
                <w:b/>
              </w:rPr>
            </w:pPr>
            <w:r w:rsidRPr="00953557">
              <w:rPr>
                <w:b/>
              </w:rPr>
              <w:t xml:space="preserve">Сила </w:t>
            </w:r>
            <w:r w:rsidRPr="00953557">
              <w:rPr>
                <w:b/>
              </w:rPr>
              <w:tab/>
              <w:t xml:space="preserve">  </w:t>
            </w:r>
          </w:p>
        </w:tc>
        <w:tc>
          <w:tcPr>
            <w:tcW w:w="2801" w:type="dxa"/>
            <w:shd w:val="clear" w:color="auto" w:fill="auto"/>
          </w:tcPr>
          <w:p w14:paraId="69F80C05" w14:textId="77777777" w:rsidR="00185BE0" w:rsidRPr="00953557" w:rsidRDefault="00185BE0" w:rsidP="000851DA">
            <w:pPr>
              <w:rPr>
                <w:i/>
              </w:rPr>
            </w:pPr>
            <w:r w:rsidRPr="00953557">
              <w:rPr>
                <w:i/>
              </w:rPr>
              <w:t xml:space="preserve">Сгибание и разгибание рук в упоре лежа за </w:t>
            </w:r>
          </w:p>
          <w:p w14:paraId="6BF207A3" w14:textId="77777777" w:rsidR="00185BE0" w:rsidRPr="00953557" w:rsidRDefault="00185BE0" w:rsidP="000851DA">
            <w:pPr>
              <w:rPr>
                <w:i/>
              </w:rPr>
            </w:pPr>
            <w:r w:rsidRPr="00953557">
              <w:rPr>
                <w:i/>
              </w:rPr>
              <w:t>10 сек. (раз)</w:t>
            </w:r>
          </w:p>
        </w:tc>
        <w:tc>
          <w:tcPr>
            <w:tcW w:w="1275" w:type="dxa"/>
            <w:shd w:val="clear" w:color="auto" w:fill="auto"/>
          </w:tcPr>
          <w:p w14:paraId="531530EF" w14:textId="77777777" w:rsidR="00185BE0" w:rsidRPr="00953557" w:rsidRDefault="00185BE0" w:rsidP="000851DA">
            <w:r w:rsidRPr="00953557">
              <w:t>7</w:t>
            </w:r>
          </w:p>
          <w:p w14:paraId="6F0329E0" w14:textId="77777777" w:rsidR="00185BE0" w:rsidRPr="00953557" w:rsidRDefault="00185BE0" w:rsidP="000851DA">
            <w:r w:rsidRPr="00953557">
              <w:t>8</w:t>
            </w:r>
          </w:p>
          <w:p w14:paraId="676A5A2D" w14:textId="77777777" w:rsidR="00185BE0" w:rsidRPr="00953557" w:rsidRDefault="00185BE0" w:rsidP="000851DA">
            <w:r w:rsidRPr="00953557">
              <w:t>9</w:t>
            </w:r>
          </w:p>
          <w:p w14:paraId="76126E73" w14:textId="77777777" w:rsidR="00185BE0" w:rsidRPr="00953557" w:rsidRDefault="00185BE0" w:rsidP="000851DA">
            <w:r w:rsidRPr="00953557">
              <w:t>10</w:t>
            </w:r>
          </w:p>
          <w:p w14:paraId="3C242684" w14:textId="77777777" w:rsidR="00185BE0" w:rsidRPr="00953557" w:rsidRDefault="00185BE0" w:rsidP="000851DA">
            <w:r w:rsidRPr="00953557">
              <w:t>11</w:t>
            </w:r>
          </w:p>
          <w:p w14:paraId="51E66FCB" w14:textId="77777777" w:rsidR="00185BE0" w:rsidRPr="00953557" w:rsidRDefault="00185BE0" w:rsidP="000851DA">
            <w:r w:rsidRPr="00953557">
              <w:t>12</w:t>
            </w:r>
          </w:p>
          <w:p w14:paraId="105B906C" w14:textId="77777777" w:rsidR="00185BE0" w:rsidRPr="00953557" w:rsidRDefault="00185BE0" w:rsidP="000851DA">
            <w:r w:rsidRPr="00953557">
              <w:t>13</w:t>
            </w:r>
          </w:p>
          <w:p w14:paraId="23C03243" w14:textId="77777777" w:rsidR="00185BE0" w:rsidRPr="00953557" w:rsidRDefault="00185BE0" w:rsidP="000851DA">
            <w:r w:rsidRPr="00953557">
              <w:t>14</w:t>
            </w:r>
          </w:p>
          <w:p w14:paraId="1F550291" w14:textId="77777777" w:rsidR="00185BE0" w:rsidRPr="00953557" w:rsidRDefault="00185BE0" w:rsidP="000851DA">
            <w:r w:rsidRPr="00953557">
              <w:t>15</w:t>
            </w:r>
          </w:p>
          <w:p w14:paraId="1B50406E" w14:textId="77777777" w:rsidR="00185BE0" w:rsidRPr="00953557" w:rsidRDefault="00185BE0" w:rsidP="000851DA">
            <w:r w:rsidRPr="00953557">
              <w:t>16</w:t>
            </w:r>
          </w:p>
          <w:p w14:paraId="3F1BE0AA" w14:textId="70C487F0" w:rsidR="00185BE0" w:rsidRPr="00953557" w:rsidRDefault="00185BE0" w:rsidP="000851DA">
            <w:r w:rsidRPr="00953557">
              <w:t>17</w:t>
            </w:r>
          </w:p>
        </w:tc>
        <w:tc>
          <w:tcPr>
            <w:tcW w:w="1134" w:type="dxa"/>
            <w:shd w:val="clear" w:color="auto" w:fill="auto"/>
          </w:tcPr>
          <w:p w14:paraId="77B252C0" w14:textId="433C1B1F" w:rsidR="00185BE0" w:rsidRPr="00953557" w:rsidRDefault="00C7383C" w:rsidP="000851DA">
            <w:r w:rsidRPr="00953557">
              <w:t>5</w:t>
            </w:r>
          </w:p>
          <w:p w14:paraId="0F1D9700" w14:textId="3AC218BF" w:rsidR="001C7107" w:rsidRPr="00953557" w:rsidRDefault="00C7383C" w:rsidP="000851DA">
            <w:r w:rsidRPr="00953557">
              <w:t>6</w:t>
            </w:r>
          </w:p>
          <w:p w14:paraId="7D36893A" w14:textId="45326E66" w:rsidR="001C7107" w:rsidRPr="00953557" w:rsidRDefault="00C7383C" w:rsidP="000851DA">
            <w:r w:rsidRPr="00953557">
              <w:t>7</w:t>
            </w:r>
          </w:p>
          <w:p w14:paraId="303B790C" w14:textId="686D53BD" w:rsidR="001C7107" w:rsidRPr="00953557" w:rsidRDefault="00C7383C" w:rsidP="000851DA">
            <w:r w:rsidRPr="00953557">
              <w:t>8</w:t>
            </w:r>
          </w:p>
          <w:p w14:paraId="749F8850" w14:textId="5462AC00" w:rsidR="001C7107" w:rsidRPr="00953557" w:rsidRDefault="00C7383C" w:rsidP="000851DA">
            <w:r w:rsidRPr="00953557">
              <w:t>9</w:t>
            </w:r>
          </w:p>
          <w:p w14:paraId="273D65CB" w14:textId="73B3D0EB" w:rsidR="001C7107" w:rsidRPr="00953557" w:rsidRDefault="00C7383C" w:rsidP="000851DA">
            <w:r w:rsidRPr="00953557">
              <w:t>10</w:t>
            </w:r>
          </w:p>
          <w:p w14:paraId="7976D29E" w14:textId="601DD651" w:rsidR="001C7107" w:rsidRPr="00953557" w:rsidRDefault="00C7383C" w:rsidP="000851DA">
            <w:r w:rsidRPr="00953557">
              <w:t>11</w:t>
            </w:r>
          </w:p>
          <w:p w14:paraId="5E7AE83D" w14:textId="63A5864B" w:rsidR="001C7107" w:rsidRPr="00953557" w:rsidRDefault="00C7383C" w:rsidP="000851DA">
            <w:r w:rsidRPr="00953557">
              <w:t>12</w:t>
            </w:r>
          </w:p>
          <w:p w14:paraId="2C2C5B48" w14:textId="057B3B7B" w:rsidR="001C7107" w:rsidRPr="00953557" w:rsidRDefault="00C7383C" w:rsidP="000851DA">
            <w:r w:rsidRPr="00953557">
              <w:t>13</w:t>
            </w:r>
          </w:p>
          <w:p w14:paraId="3CB69AF2" w14:textId="5D4A4663" w:rsidR="001C7107" w:rsidRPr="00953557" w:rsidRDefault="00C7383C" w:rsidP="000851DA">
            <w:r w:rsidRPr="00953557">
              <w:t>14</w:t>
            </w:r>
          </w:p>
          <w:p w14:paraId="2B86BBB1" w14:textId="14460569" w:rsidR="001C7107" w:rsidRPr="00953557" w:rsidRDefault="00C7383C" w:rsidP="000851DA">
            <w:r w:rsidRPr="00953557">
              <w:t>15</w:t>
            </w:r>
          </w:p>
        </w:tc>
        <w:tc>
          <w:tcPr>
            <w:tcW w:w="1418" w:type="dxa"/>
            <w:shd w:val="clear" w:color="auto" w:fill="auto"/>
          </w:tcPr>
          <w:p w14:paraId="6F7CF5BB" w14:textId="77777777" w:rsidR="00185BE0" w:rsidRPr="00953557" w:rsidRDefault="00C7383C" w:rsidP="000851DA">
            <w:r w:rsidRPr="00953557">
              <w:t>4</w:t>
            </w:r>
          </w:p>
          <w:p w14:paraId="25BDB152" w14:textId="77777777" w:rsidR="00C7383C" w:rsidRPr="00953557" w:rsidRDefault="00C7383C" w:rsidP="000851DA">
            <w:r w:rsidRPr="00953557">
              <w:t>5</w:t>
            </w:r>
          </w:p>
          <w:p w14:paraId="6A4F4B15" w14:textId="77777777" w:rsidR="00C7383C" w:rsidRPr="00953557" w:rsidRDefault="00C7383C" w:rsidP="000851DA">
            <w:r w:rsidRPr="00953557">
              <w:t>6</w:t>
            </w:r>
          </w:p>
          <w:p w14:paraId="49B978A0" w14:textId="77777777" w:rsidR="00C7383C" w:rsidRPr="00953557" w:rsidRDefault="00C7383C" w:rsidP="000851DA">
            <w:r w:rsidRPr="00953557">
              <w:t>7</w:t>
            </w:r>
          </w:p>
          <w:p w14:paraId="464CBDB7" w14:textId="77777777" w:rsidR="00C7383C" w:rsidRPr="00953557" w:rsidRDefault="00C7383C" w:rsidP="000851DA">
            <w:r w:rsidRPr="00953557">
              <w:t>8</w:t>
            </w:r>
          </w:p>
          <w:p w14:paraId="4E558091" w14:textId="77777777" w:rsidR="00C7383C" w:rsidRPr="00953557" w:rsidRDefault="00C7383C" w:rsidP="000851DA">
            <w:r w:rsidRPr="00953557">
              <w:t>9</w:t>
            </w:r>
          </w:p>
          <w:p w14:paraId="39721BD1" w14:textId="77777777" w:rsidR="00C7383C" w:rsidRPr="00953557" w:rsidRDefault="00C7383C" w:rsidP="000851DA">
            <w:r w:rsidRPr="00953557">
              <w:t>10</w:t>
            </w:r>
          </w:p>
          <w:p w14:paraId="03272505" w14:textId="77777777" w:rsidR="00C7383C" w:rsidRPr="00953557" w:rsidRDefault="00C7383C" w:rsidP="000851DA">
            <w:r w:rsidRPr="00953557">
              <w:t>11</w:t>
            </w:r>
          </w:p>
          <w:p w14:paraId="6B198BE6" w14:textId="77777777" w:rsidR="00C7383C" w:rsidRPr="00953557" w:rsidRDefault="00C7383C" w:rsidP="000851DA">
            <w:r w:rsidRPr="00953557">
              <w:t>12</w:t>
            </w:r>
          </w:p>
          <w:p w14:paraId="2BAE859B" w14:textId="77777777" w:rsidR="00C7383C" w:rsidRPr="00953557" w:rsidRDefault="00C7383C" w:rsidP="000851DA">
            <w:r w:rsidRPr="00953557">
              <w:t>13</w:t>
            </w:r>
          </w:p>
          <w:p w14:paraId="6ADB3849" w14:textId="2F82E9D1" w:rsidR="00C7383C" w:rsidRPr="00953557" w:rsidRDefault="00C7383C" w:rsidP="000851DA">
            <w:r w:rsidRPr="00953557">
              <w:t>14</w:t>
            </w:r>
          </w:p>
        </w:tc>
        <w:tc>
          <w:tcPr>
            <w:tcW w:w="1532" w:type="dxa"/>
            <w:shd w:val="clear" w:color="auto" w:fill="auto"/>
          </w:tcPr>
          <w:p w14:paraId="51BF33E3" w14:textId="77777777" w:rsidR="00185BE0" w:rsidRPr="00953557" w:rsidRDefault="00C7383C" w:rsidP="000851DA">
            <w:r w:rsidRPr="00953557">
              <w:t>3</w:t>
            </w:r>
          </w:p>
          <w:p w14:paraId="5394619F" w14:textId="77777777" w:rsidR="00C7383C" w:rsidRPr="00953557" w:rsidRDefault="00C7383C" w:rsidP="000851DA">
            <w:r w:rsidRPr="00953557">
              <w:t>4</w:t>
            </w:r>
          </w:p>
          <w:p w14:paraId="73FCBF35" w14:textId="77777777" w:rsidR="00C7383C" w:rsidRPr="00953557" w:rsidRDefault="00C7383C" w:rsidP="000851DA">
            <w:r w:rsidRPr="00953557">
              <w:t>5</w:t>
            </w:r>
          </w:p>
          <w:p w14:paraId="39005DBC" w14:textId="77777777" w:rsidR="00C7383C" w:rsidRPr="00953557" w:rsidRDefault="00C7383C" w:rsidP="000851DA">
            <w:r w:rsidRPr="00953557">
              <w:t>6</w:t>
            </w:r>
          </w:p>
          <w:p w14:paraId="7750F495" w14:textId="77777777" w:rsidR="00C7383C" w:rsidRPr="00953557" w:rsidRDefault="00C7383C" w:rsidP="000851DA">
            <w:r w:rsidRPr="00953557">
              <w:t>7</w:t>
            </w:r>
          </w:p>
          <w:p w14:paraId="35AFF451" w14:textId="77777777" w:rsidR="00C7383C" w:rsidRPr="00953557" w:rsidRDefault="00C7383C" w:rsidP="000851DA">
            <w:r w:rsidRPr="00953557">
              <w:t>8</w:t>
            </w:r>
          </w:p>
          <w:p w14:paraId="421D89B9" w14:textId="77777777" w:rsidR="00C7383C" w:rsidRPr="00953557" w:rsidRDefault="00C7383C" w:rsidP="000851DA">
            <w:r w:rsidRPr="00953557">
              <w:t>9</w:t>
            </w:r>
          </w:p>
          <w:p w14:paraId="6A8C71B4" w14:textId="77777777" w:rsidR="00C7383C" w:rsidRPr="00953557" w:rsidRDefault="00C7383C" w:rsidP="000851DA">
            <w:r w:rsidRPr="00953557">
              <w:t>10</w:t>
            </w:r>
          </w:p>
          <w:p w14:paraId="0E2E5F73" w14:textId="77777777" w:rsidR="00C7383C" w:rsidRPr="00953557" w:rsidRDefault="00C7383C" w:rsidP="000851DA">
            <w:r w:rsidRPr="00953557">
              <w:t>11</w:t>
            </w:r>
          </w:p>
          <w:p w14:paraId="26385692" w14:textId="77777777" w:rsidR="00C7383C" w:rsidRPr="00953557" w:rsidRDefault="00C7383C" w:rsidP="000851DA">
            <w:r w:rsidRPr="00953557">
              <w:t>12</w:t>
            </w:r>
          </w:p>
          <w:p w14:paraId="036B1B91" w14:textId="6097D320" w:rsidR="00C7383C" w:rsidRPr="00953557" w:rsidRDefault="00C7383C" w:rsidP="000851DA">
            <w:r w:rsidRPr="00953557">
              <w:t>13</w:t>
            </w:r>
          </w:p>
        </w:tc>
      </w:tr>
      <w:tr w:rsidR="00953557" w:rsidRPr="00953557" w14:paraId="63A058CD" w14:textId="77777777" w:rsidTr="00185BE0">
        <w:tc>
          <w:tcPr>
            <w:tcW w:w="1702" w:type="dxa"/>
            <w:vMerge/>
            <w:shd w:val="clear" w:color="auto" w:fill="auto"/>
          </w:tcPr>
          <w:p w14:paraId="08703FD1" w14:textId="5A5DEE9D" w:rsidR="00185BE0" w:rsidRPr="00953557" w:rsidRDefault="00185BE0" w:rsidP="000851DA"/>
        </w:tc>
        <w:tc>
          <w:tcPr>
            <w:tcW w:w="2801" w:type="dxa"/>
            <w:shd w:val="clear" w:color="auto" w:fill="auto"/>
          </w:tcPr>
          <w:p w14:paraId="554CE0C2" w14:textId="77777777" w:rsidR="00185BE0" w:rsidRPr="00953557" w:rsidRDefault="00185BE0" w:rsidP="000851DA">
            <w:pPr>
              <w:rPr>
                <w:i/>
              </w:rPr>
            </w:pPr>
            <w:r w:rsidRPr="00953557">
              <w:rPr>
                <w:i/>
              </w:rPr>
              <w:t>Подъем ног к перекладине  в висе на 100</w:t>
            </w:r>
            <w:r w:rsidRPr="00953557">
              <w:rPr>
                <w:i/>
                <w:vertAlign w:val="superscript"/>
              </w:rPr>
              <w:t xml:space="preserve">0 </w:t>
            </w:r>
            <w:r w:rsidRPr="00953557">
              <w:rPr>
                <w:i/>
              </w:rPr>
              <w:t>(раз)</w:t>
            </w:r>
          </w:p>
        </w:tc>
        <w:tc>
          <w:tcPr>
            <w:tcW w:w="1275" w:type="dxa"/>
            <w:shd w:val="clear" w:color="auto" w:fill="auto"/>
          </w:tcPr>
          <w:p w14:paraId="16D6FE23" w14:textId="77777777" w:rsidR="00185BE0" w:rsidRPr="00953557" w:rsidRDefault="00185BE0" w:rsidP="000851DA">
            <w:r w:rsidRPr="00953557">
              <w:t>7</w:t>
            </w:r>
          </w:p>
          <w:p w14:paraId="50E03AF6" w14:textId="77777777" w:rsidR="00185BE0" w:rsidRPr="00953557" w:rsidRDefault="00185BE0" w:rsidP="000851DA">
            <w:r w:rsidRPr="00953557">
              <w:t>8</w:t>
            </w:r>
          </w:p>
          <w:p w14:paraId="4542DCB0" w14:textId="77777777" w:rsidR="00185BE0" w:rsidRPr="00953557" w:rsidRDefault="00185BE0" w:rsidP="000851DA">
            <w:r w:rsidRPr="00953557">
              <w:t>9</w:t>
            </w:r>
          </w:p>
          <w:p w14:paraId="3119264D" w14:textId="77777777" w:rsidR="00185BE0" w:rsidRPr="00953557" w:rsidRDefault="00185BE0" w:rsidP="000851DA">
            <w:r w:rsidRPr="00953557">
              <w:t>10</w:t>
            </w:r>
          </w:p>
          <w:p w14:paraId="2CDF3410" w14:textId="77777777" w:rsidR="00185BE0" w:rsidRPr="00953557" w:rsidRDefault="00185BE0" w:rsidP="000851DA">
            <w:r w:rsidRPr="00953557">
              <w:t>11</w:t>
            </w:r>
          </w:p>
          <w:p w14:paraId="09DD065C" w14:textId="77777777" w:rsidR="00185BE0" w:rsidRPr="00953557" w:rsidRDefault="00185BE0" w:rsidP="000851DA">
            <w:r w:rsidRPr="00953557">
              <w:t>12</w:t>
            </w:r>
          </w:p>
          <w:p w14:paraId="7F49A1E7" w14:textId="77777777" w:rsidR="00185BE0" w:rsidRPr="00953557" w:rsidRDefault="00185BE0" w:rsidP="000851DA">
            <w:r w:rsidRPr="00953557">
              <w:t>13</w:t>
            </w:r>
          </w:p>
          <w:p w14:paraId="46D51ABF" w14:textId="77777777" w:rsidR="00185BE0" w:rsidRPr="00953557" w:rsidRDefault="00185BE0" w:rsidP="000851DA">
            <w:r w:rsidRPr="00953557">
              <w:t>14</w:t>
            </w:r>
          </w:p>
          <w:p w14:paraId="786FE6BA" w14:textId="77777777" w:rsidR="00185BE0" w:rsidRPr="00953557" w:rsidRDefault="00185BE0" w:rsidP="000851DA">
            <w:r w:rsidRPr="00953557">
              <w:t>15</w:t>
            </w:r>
          </w:p>
          <w:p w14:paraId="77F36980" w14:textId="77777777" w:rsidR="00185BE0" w:rsidRPr="00953557" w:rsidRDefault="00185BE0" w:rsidP="000851DA">
            <w:r w:rsidRPr="00953557">
              <w:t>16</w:t>
            </w:r>
          </w:p>
          <w:p w14:paraId="01575649" w14:textId="50233E1F" w:rsidR="00185BE0" w:rsidRPr="00953557" w:rsidRDefault="00185BE0" w:rsidP="000851DA">
            <w:r w:rsidRPr="00953557">
              <w:t>17</w:t>
            </w:r>
          </w:p>
        </w:tc>
        <w:tc>
          <w:tcPr>
            <w:tcW w:w="1134" w:type="dxa"/>
            <w:shd w:val="clear" w:color="auto" w:fill="auto"/>
          </w:tcPr>
          <w:p w14:paraId="69D2B425" w14:textId="0A28091B" w:rsidR="00185BE0" w:rsidRPr="00953557" w:rsidRDefault="000F71A8" w:rsidP="000851DA">
            <w:r w:rsidRPr="00953557">
              <w:t>7</w:t>
            </w:r>
          </w:p>
          <w:p w14:paraId="5355D618" w14:textId="49603041" w:rsidR="00C7383C" w:rsidRPr="00953557" w:rsidRDefault="000F71A8" w:rsidP="000851DA">
            <w:r w:rsidRPr="00953557">
              <w:t>8</w:t>
            </w:r>
          </w:p>
          <w:p w14:paraId="1F032AB7" w14:textId="73D18ECC" w:rsidR="00C7383C" w:rsidRPr="00953557" w:rsidRDefault="000F71A8" w:rsidP="000851DA">
            <w:r w:rsidRPr="00953557">
              <w:t>10</w:t>
            </w:r>
          </w:p>
          <w:p w14:paraId="578A79B5" w14:textId="77BEF533" w:rsidR="00C7383C" w:rsidRPr="00953557" w:rsidRDefault="000F71A8" w:rsidP="000851DA">
            <w:r w:rsidRPr="00953557">
              <w:t>11</w:t>
            </w:r>
          </w:p>
          <w:p w14:paraId="766BFCAD" w14:textId="1C8A111B" w:rsidR="00C7383C" w:rsidRPr="00953557" w:rsidRDefault="000F71A8" w:rsidP="000851DA">
            <w:r w:rsidRPr="00953557">
              <w:t>12</w:t>
            </w:r>
          </w:p>
          <w:p w14:paraId="27C97694" w14:textId="21C84EF7" w:rsidR="00C7383C" w:rsidRPr="00953557" w:rsidRDefault="000F71A8" w:rsidP="000851DA">
            <w:r w:rsidRPr="00953557">
              <w:t>13</w:t>
            </w:r>
          </w:p>
          <w:p w14:paraId="76D6DDCF" w14:textId="60225FF6" w:rsidR="00C7383C" w:rsidRPr="00953557" w:rsidRDefault="000F71A8" w:rsidP="000851DA">
            <w:r w:rsidRPr="00953557">
              <w:t>14</w:t>
            </w:r>
          </w:p>
          <w:p w14:paraId="2C084A6F" w14:textId="25DE6701" w:rsidR="00C7383C" w:rsidRPr="00953557" w:rsidRDefault="000F71A8" w:rsidP="000851DA">
            <w:r w:rsidRPr="00953557">
              <w:t>15</w:t>
            </w:r>
          </w:p>
          <w:p w14:paraId="551C3E18" w14:textId="4F9BC4EC" w:rsidR="00C7383C" w:rsidRPr="00953557" w:rsidRDefault="000F71A8" w:rsidP="000851DA">
            <w:r w:rsidRPr="00953557">
              <w:t>16</w:t>
            </w:r>
          </w:p>
          <w:p w14:paraId="3786FA48" w14:textId="2D9B0EFB" w:rsidR="00C7383C" w:rsidRPr="00953557" w:rsidRDefault="000F71A8" w:rsidP="000851DA">
            <w:r w:rsidRPr="00953557">
              <w:t>17</w:t>
            </w:r>
          </w:p>
          <w:p w14:paraId="0E95DFE7" w14:textId="3C744172" w:rsidR="00C7383C" w:rsidRPr="00953557" w:rsidRDefault="000F71A8" w:rsidP="000851DA">
            <w:r w:rsidRPr="00953557">
              <w:t>18</w:t>
            </w:r>
          </w:p>
        </w:tc>
        <w:tc>
          <w:tcPr>
            <w:tcW w:w="1418" w:type="dxa"/>
            <w:shd w:val="clear" w:color="auto" w:fill="auto"/>
          </w:tcPr>
          <w:p w14:paraId="3CF1FBF8" w14:textId="77777777" w:rsidR="00185BE0" w:rsidRPr="00953557" w:rsidRDefault="000F71A8" w:rsidP="000851DA">
            <w:r w:rsidRPr="00953557">
              <w:t>6</w:t>
            </w:r>
          </w:p>
          <w:p w14:paraId="2BF2E554" w14:textId="77777777" w:rsidR="000F71A8" w:rsidRPr="00953557" w:rsidRDefault="000F71A8" w:rsidP="000851DA">
            <w:r w:rsidRPr="00953557">
              <w:t>7</w:t>
            </w:r>
          </w:p>
          <w:p w14:paraId="6785CB56" w14:textId="77777777" w:rsidR="000F71A8" w:rsidRPr="00953557" w:rsidRDefault="000F71A8" w:rsidP="000851DA">
            <w:r w:rsidRPr="00953557">
              <w:t>9</w:t>
            </w:r>
          </w:p>
          <w:p w14:paraId="4ADE723B" w14:textId="77777777" w:rsidR="000F71A8" w:rsidRPr="00953557" w:rsidRDefault="000F71A8" w:rsidP="000851DA">
            <w:r w:rsidRPr="00953557">
              <w:t>10</w:t>
            </w:r>
          </w:p>
          <w:p w14:paraId="39F66AC7" w14:textId="77777777" w:rsidR="000F71A8" w:rsidRPr="00953557" w:rsidRDefault="000F71A8" w:rsidP="000851DA">
            <w:r w:rsidRPr="00953557">
              <w:t>11</w:t>
            </w:r>
          </w:p>
          <w:p w14:paraId="510CC018" w14:textId="77777777" w:rsidR="000F71A8" w:rsidRPr="00953557" w:rsidRDefault="000F71A8" w:rsidP="000851DA">
            <w:r w:rsidRPr="00953557">
              <w:t>12</w:t>
            </w:r>
          </w:p>
          <w:p w14:paraId="3167FFFB" w14:textId="77777777" w:rsidR="000F71A8" w:rsidRPr="00953557" w:rsidRDefault="000F71A8" w:rsidP="000851DA">
            <w:r w:rsidRPr="00953557">
              <w:t>13</w:t>
            </w:r>
          </w:p>
          <w:p w14:paraId="4981D1AF" w14:textId="77777777" w:rsidR="000F71A8" w:rsidRPr="00953557" w:rsidRDefault="000F71A8" w:rsidP="000851DA">
            <w:r w:rsidRPr="00953557">
              <w:t>14</w:t>
            </w:r>
          </w:p>
          <w:p w14:paraId="42CDAF02" w14:textId="77777777" w:rsidR="000F71A8" w:rsidRPr="00953557" w:rsidRDefault="000F71A8" w:rsidP="000851DA">
            <w:r w:rsidRPr="00953557">
              <w:t>15</w:t>
            </w:r>
          </w:p>
          <w:p w14:paraId="3F7895C8" w14:textId="77777777" w:rsidR="000F71A8" w:rsidRPr="00953557" w:rsidRDefault="000F71A8" w:rsidP="000851DA">
            <w:r w:rsidRPr="00953557">
              <w:t>16</w:t>
            </w:r>
          </w:p>
          <w:p w14:paraId="26BB48EF" w14:textId="5B4EA365" w:rsidR="000F71A8" w:rsidRPr="00953557" w:rsidRDefault="000F71A8" w:rsidP="000851DA">
            <w:r w:rsidRPr="00953557">
              <w:t>17</w:t>
            </w:r>
          </w:p>
        </w:tc>
        <w:tc>
          <w:tcPr>
            <w:tcW w:w="1532" w:type="dxa"/>
            <w:shd w:val="clear" w:color="auto" w:fill="auto"/>
          </w:tcPr>
          <w:p w14:paraId="72DF38C6" w14:textId="77777777" w:rsidR="00185BE0" w:rsidRPr="00953557" w:rsidRDefault="000F71A8" w:rsidP="000851DA">
            <w:r w:rsidRPr="00953557">
              <w:t>5</w:t>
            </w:r>
          </w:p>
          <w:p w14:paraId="11D85F01" w14:textId="77777777" w:rsidR="000F71A8" w:rsidRPr="00953557" w:rsidRDefault="000F71A8" w:rsidP="000851DA">
            <w:r w:rsidRPr="00953557">
              <w:t>6</w:t>
            </w:r>
          </w:p>
          <w:p w14:paraId="7B46DC6D" w14:textId="77777777" w:rsidR="000F71A8" w:rsidRPr="00953557" w:rsidRDefault="000F71A8" w:rsidP="000851DA">
            <w:r w:rsidRPr="00953557">
              <w:t>8</w:t>
            </w:r>
          </w:p>
          <w:p w14:paraId="0E1E6B9F" w14:textId="77777777" w:rsidR="000F71A8" w:rsidRPr="00953557" w:rsidRDefault="000F71A8" w:rsidP="000851DA">
            <w:r w:rsidRPr="00953557">
              <w:t>9</w:t>
            </w:r>
          </w:p>
          <w:p w14:paraId="42406F9A" w14:textId="77777777" w:rsidR="000F71A8" w:rsidRPr="00953557" w:rsidRDefault="000F71A8" w:rsidP="000851DA">
            <w:r w:rsidRPr="00953557">
              <w:t>10</w:t>
            </w:r>
          </w:p>
          <w:p w14:paraId="32946057" w14:textId="77777777" w:rsidR="000F71A8" w:rsidRPr="00953557" w:rsidRDefault="000F71A8" w:rsidP="000851DA">
            <w:r w:rsidRPr="00953557">
              <w:t>11</w:t>
            </w:r>
          </w:p>
          <w:p w14:paraId="2C829EFE" w14:textId="77777777" w:rsidR="000F71A8" w:rsidRPr="00953557" w:rsidRDefault="000F71A8" w:rsidP="000851DA">
            <w:r w:rsidRPr="00953557">
              <w:t>12</w:t>
            </w:r>
          </w:p>
          <w:p w14:paraId="4D01F6E9" w14:textId="77777777" w:rsidR="000F71A8" w:rsidRPr="00953557" w:rsidRDefault="000F71A8" w:rsidP="000851DA">
            <w:r w:rsidRPr="00953557">
              <w:t>13</w:t>
            </w:r>
          </w:p>
          <w:p w14:paraId="03C14762" w14:textId="77777777" w:rsidR="000F71A8" w:rsidRPr="00953557" w:rsidRDefault="000F71A8" w:rsidP="000851DA">
            <w:r w:rsidRPr="00953557">
              <w:t>14</w:t>
            </w:r>
          </w:p>
          <w:p w14:paraId="2070977E" w14:textId="77777777" w:rsidR="000F71A8" w:rsidRPr="00953557" w:rsidRDefault="000F71A8" w:rsidP="000851DA">
            <w:r w:rsidRPr="00953557">
              <w:t>15</w:t>
            </w:r>
          </w:p>
          <w:p w14:paraId="1637540E" w14:textId="6ACDA809" w:rsidR="000F71A8" w:rsidRPr="00953557" w:rsidRDefault="000F71A8" w:rsidP="000851DA">
            <w:r w:rsidRPr="00953557">
              <w:t>16</w:t>
            </w:r>
          </w:p>
        </w:tc>
      </w:tr>
      <w:tr w:rsidR="00953557" w:rsidRPr="00953557" w14:paraId="55860092" w14:textId="77777777" w:rsidTr="00185BE0">
        <w:tc>
          <w:tcPr>
            <w:tcW w:w="1702" w:type="dxa"/>
            <w:shd w:val="clear" w:color="auto" w:fill="auto"/>
          </w:tcPr>
          <w:p w14:paraId="11EC9911" w14:textId="1A708C93" w:rsidR="00185BE0" w:rsidRPr="00953557" w:rsidRDefault="00185BE0" w:rsidP="000851DA">
            <w:pPr>
              <w:tabs>
                <w:tab w:val="left" w:pos="916"/>
              </w:tabs>
              <w:rPr>
                <w:b/>
              </w:rPr>
            </w:pPr>
            <w:r w:rsidRPr="00953557">
              <w:rPr>
                <w:b/>
              </w:rPr>
              <w:t xml:space="preserve">Выносливость </w:t>
            </w:r>
          </w:p>
        </w:tc>
        <w:tc>
          <w:tcPr>
            <w:tcW w:w="2801" w:type="dxa"/>
            <w:shd w:val="clear" w:color="auto" w:fill="auto"/>
          </w:tcPr>
          <w:p w14:paraId="3CB8D69A" w14:textId="77777777" w:rsidR="00185BE0" w:rsidRPr="00953557" w:rsidRDefault="00185BE0" w:rsidP="000851DA">
            <w:pPr>
              <w:rPr>
                <w:i/>
              </w:rPr>
            </w:pPr>
            <w:r w:rsidRPr="00953557">
              <w:rPr>
                <w:i/>
              </w:rPr>
              <w:t>Вис на перекладине  с согнутыми руками (сек)</w:t>
            </w:r>
          </w:p>
        </w:tc>
        <w:tc>
          <w:tcPr>
            <w:tcW w:w="1275" w:type="dxa"/>
            <w:shd w:val="clear" w:color="auto" w:fill="auto"/>
          </w:tcPr>
          <w:p w14:paraId="3E74E890" w14:textId="77777777" w:rsidR="00185BE0" w:rsidRPr="00953557" w:rsidRDefault="00185BE0" w:rsidP="000851DA">
            <w:r w:rsidRPr="00953557">
              <w:t>7</w:t>
            </w:r>
          </w:p>
          <w:p w14:paraId="260AADC3" w14:textId="77777777" w:rsidR="00185BE0" w:rsidRPr="00953557" w:rsidRDefault="00185BE0" w:rsidP="000851DA">
            <w:r w:rsidRPr="00953557">
              <w:t>8</w:t>
            </w:r>
          </w:p>
          <w:p w14:paraId="02B8D654" w14:textId="77777777" w:rsidR="00185BE0" w:rsidRPr="00953557" w:rsidRDefault="00185BE0" w:rsidP="000851DA">
            <w:r w:rsidRPr="00953557">
              <w:t>9</w:t>
            </w:r>
          </w:p>
          <w:p w14:paraId="080308BF" w14:textId="77777777" w:rsidR="00185BE0" w:rsidRPr="00953557" w:rsidRDefault="00185BE0" w:rsidP="000851DA">
            <w:r w:rsidRPr="00953557">
              <w:t>10</w:t>
            </w:r>
          </w:p>
          <w:p w14:paraId="77732BA7" w14:textId="77777777" w:rsidR="00185BE0" w:rsidRPr="00953557" w:rsidRDefault="00185BE0" w:rsidP="000851DA">
            <w:r w:rsidRPr="00953557">
              <w:t>11</w:t>
            </w:r>
          </w:p>
          <w:p w14:paraId="185E9335" w14:textId="77777777" w:rsidR="00185BE0" w:rsidRPr="00953557" w:rsidRDefault="00185BE0" w:rsidP="000851DA">
            <w:r w:rsidRPr="00953557">
              <w:t>12</w:t>
            </w:r>
          </w:p>
          <w:p w14:paraId="7F421205" w14:textId="77777777" w:rsidR="00185BE0" w:rsidRPr="00953557" w:rsidRDefault="00185BE0" w:rsidP="000851DA">
            <w:r w:rsidRPr="00953557">
              <w:t>13</w:t>
            </w:r>
          </w:p>
          <w:p w14:paraId="24BA4BBE" w14:textId="77777777" w:rsidR="00185BE0" w:rsidRPr="00953557" w:rsidRDefault="00185BE0" w:rsidP="000851DA">
            <w:r w:rsidRPr="00953557">
              <w:t>14</w:t>
            </w:r>
          </w:p>
          <w:p w14:paraId="19F890AB" w14:textId="77777777" w:rsidR="00185BE0" w:rsidRPr="00953557" w:rsidRDefault="00185BE0" w:rsidP="000851DA">
            <w:r w:rsidRPr="00953557">
              <w:t>15</w:t>
            </w:r>
          </w:p>
          <w:p w14:paraId="6FD29F06" w14:textId="77777777" w:rsidR="00185BE0" w:rsidRPr="00953557" w:rsidRDefault="00185BE0" w:rsidP="000851DA">
            <w:r w:rsidRPr="00953557">
              <w:t>16</w:t>
            </w:r>
          </w:p>
          <w:p w14:paraId="1A0D98FB" w14:textId="7E2B9E24" w:rsidR="00185BE0" w:rsidRPr="00953557" w:rsidRDefault="00185BE0" w:rsidP="000851DA">
            <w:r w:rsidRPr="00953557">
              <w:t>17</w:t>
            </w:r>
          </w:p>
        </w:tc>
        <w:tc>
          <w:tcPr>
            <w:tcW w:w="1134" w:type="dxa"/>
            <w:shd w:val="clear" w:color="auto" w:fill="auto"/>
          </w:tcPr>
          <w:p w14:paraId="4AAAF4A6" w14:textId="523059A3" w:rsidR="00185BE0" w:rsidRPr="00953557" w:rsidRDefault="000F71A8" w:rsidP="000851DA">
            <w:r w:rsidRPr="00953557">
              <w:t>9</w:t>
            </w:r>
          </w:p>
          <w:p w14:paraId="1B7872FA" w14:textId="39176953" w:rsidR="000F71A8" w:rsidRPr="00953557" w:rsidRDefault="000F71A8" w:rsidP="000851DA">
            <w:r w:rsidRPr="00953557">
              <w:t>11</w:t>
            </w:r>
          </w:p>
          <w:p w14:paraId="76DF9F28" w14:textId="011FB961" w:rsidR="000F71A8" w:rsidRPr="00953557" w:rsidRDefault="000F71A8" w:rsidP="000851DA">
            <w:r w:rsidRPr="00953557">
              <w:t>13</w:t>
            </w:r>
          </w:p>
          <w:p w14:paraId="7BE9C687" w14:textId="73F4604F" w:rsidR="000F71A8" w:rsidRPr="00953557" w:rsidRDefault="000F71A8" w:rsidP="000851DA">
            <w:r w:rsidRPr="00953557">
              <w:t>15</w:t>
            </w:r>
          </w:p>
          <w:p w14:paraId="527212C4" w14:textId="6146CB5C" w:rsidR="000F71A8" w:rsidRPr="00953557" w:rsidRDefault="000F71A8" w:rsidP="000851DA">
            <w:r w:rsidRPr="00953557">
              <w:t>18</w:t>
            </w:r>
          </w:p>
          <w:p w14:paraId="7D46CE6E" w14:textId="5B26242D" w:rsidR="000F71A8" w:rsidRPr="00953557" w:rsidRDefault="000F71A8" w:rsidP="000851DA">
            <w:r w:rsidRPr="00953557">
              <w:t>20</w:t>
            </w:r>
          </w:p>
          <w:p w14:paraId="206A3B03" w14:textId="01F97C67" w:rsidR="000F71A8" w:rsidRPr="00953557" w:rsidRDefault="000F71A8" w:rsidP="000851DA">
            <w:r w:rsidRPr="00953557">
              <w:t>21</w:t>
            </w:r>
          </w:p>
          <w:p w14:paraId="2666AF0B" w14:textId="59EA061D" w:rsidR="000F71A8" w:rsidRPr="00953557" w:rsidRDefault="000F71A8" w:rsidP="000851DA">
            <w:r w:rsidRPr="00953557">
              <w:t>22</w:t>
            </w:r>
          </w:p>
          <w:p w14:paraId="4C560160" w14:textId="0C8B5FE2" w:rsidR="000F71A8" w:rsidRPr="00953557" w:rsidRDefault="000F71A8" w:rsidP="000851DA">
            <w:r w:rsidRPr="00953557">
              <w:t>23</w:t>
            </w:r>
          </w:p>
          <w:p w14:paraId="1A7FAB8D" w14:textId="5AD3DB27" w:rsidR="000F71A8" w:rsidRPr="00953557" w:rsidRDefault="000F71A8" w:rsidP="000851DA">
            <w:r w:rsidRPr="00953557">
              <w:t>24</w:t>
            </w:r>
          </w:p>
          <w:p w14:paraId="16B29028" w14:textId="6189C46E" w:rsidR="000F71A8" w:rsidRPr="00953557" w:rsidRDefault="000F71A8" w:rsidP="000851DA">
            <w:r w:rsidRPr="00953557">
              <w:t>25</w:t>
            </w:r>
          </w:p>
        </w:tc>
        <w:tc>
          <w:tcPr>
            <w:tcW w:w="1418" w:type="dxa"/>
            <w:shd w:val="clear" w:color="auto" w:fill="auto"/>
          </w:tcPr>
          <w:p w14:paraId="3622BE88" w14:textId="77777777" w:rsidR="00185BE0" w:rsidRPr="00953557" w:rsidRDefault="000F71A8" w:rsidP="000851DA">
            <w:r w:rsidRPr="00953557">
              <w:t>8</w:t>
            </w:r>
          </w:p>
          <w:p w14:paraId="4D80AAAE" w14:textId="77777777" w:rsidR="000F71A8" w:rsidRPr="00953557" w:rsidRDefault="000F71A8" w:rsidP="000851DA">
            <w:r w:rsidRPr="00953557">
              <w:t>9</w:t>
            </w:r>
          </w:p>
          <w:p w14:paraId="6E35C864" w14:textId="77777777" w:rsidR="000F71A8" w:rsidRPr="00953557" w:rsidRDefault="000F71A8" w:rsidP="000851DA">
            <w:r w:rsidRPr="00953557">
              <w:t>11</w:t>
            </w:r>
          </w:p>
          <w:p w14:paraId="0DDE2674" w14:textId="77777777" w:rsidR="000F71A8" w:rsidRPr="00953557" w:rsidRDefault="000F71A8" w:rsidP="000851DA">
            <w:r w:rsidRPr="00953557">
              <w:t>13</w:t>
            </w:r>
          </w:p>
          <w:p w14:paraId="2C9E4B14" w14:textId="77777777" w:rsidR="000F71A8" w:rsidRPr="00953557" w:rsidRDefault="000F71A8" w:rsidP="000851DA">
            <w:r w:rsidRPr="00953557">
              <w:t>15</w:t>
            </w:r>
          </w:p>
          <w:p w14:paraId="23DEBEEC" w14:textId="77777777" w:rsidR="000F71A8" w:rsidRPr="00953557" w:rsidRDefault="000F71A8" w:rsidP="000851DA">
            <w:r w:rsidRPr="00953557">
              <w:t>18</w:t>
            </w:r>
          </w:p>
          <w:p w14:paraId="00FFED54" w14:textId="69029338" w:rsidR="000F71A8" w:rsidRPr="00953557" w:rsidRDefault="000F71A8" w:rsidP="000851DA">
            <w:r w:rsidRPr="00953557">
              <w:t>20</w:t>
            </w:r>
          </w:p>
          <w:p w14:paraId="22D6B931" w14:textId="77777777" w:rsidR="000F71A8" w:rsidRPr="00953557" w:rsidRDefault="000F71A8" w:rsidP="000851DA">
            <w:r w:rsidRPr="00953557">
              <w:t>21</w:t>
            </w:r>
          </w:p>
          <w:p w14:paraId="54D16295" w14:textId="77777777" w:rsidR="000F71A8" w:rsidRPr="00953557" w:rsidRDefault="000F71A8" w:rsidP="000851DA">
            <w:r w:rsidRPr="00953557">
              <w:t>22</w:t>
            </w:r>
          </w:p>
          <w:p w14:paraId="7D27B296" w14:textId="77777777" w:rsidR="000F71A8" w:rsidRPr="00953557" w:rsidRDefault="000F71A8" w:rsidP="000851DA">
            <w:r w:rsidRPr="00953557">
              <w:t>23</w:t>
            </w:r>
          </w:p>
          <w:p w14:paraId="5B510022" w14:textId="7B589063" w:rsidR="000F71A8" w:rsidRPr="00953557" w:rsidRDefault="000F71A8" w:rsidP="000851DA">
            <w:r w:rsidRPr="00953557">
              <w:t>24</w:t>
            </w:r>
          </w:p>
        </w:tc>
        <w:tc>
          <w:tcPr>
            <w:tcW w:w="1532" w:type="dxa"/>
            <w:shd w:val="clear" w:color="auto" w:fill="auto"/>
          </w:tcPr>
          <w:p w14:paraId="0FA82A37" w14:textId="77777777" w:rsidR="00185BE0" w:rsidRPr="00953557" w:rsidRDefault="000F71A8" w:rsidP="000851DA">
            <w:r w:rsidRPr="00953557">
              <w:t>7</w:t>
            </w:r>
          </w:p>
          <w:p w14:paraId="58FA799A" w14:textId="77777777" w:rsidR="000F71A8" w:rsidRPr="00953557" w:rsidRDefault="000F71A8" w:rsidP="000851DA">
            <w:r w:rsidRPr="00953557">
              <w:t>8</w:t>
            </w:r>
          </w:p>
          <w:p w14:paraId="5C1082EE" w14:textId="77777777" w:rsidR="000F71A8" w:rsidRPr="00953557" w:rsidRDefault="000F71A8" w:rsidP="000851DA">
            <w:r w:rsidRPr="00953557">
              <w:t>10</w:t>
            </w:r>
          </w:p>
          <w:p w14:paraId="295F7DB2" w14:textId="77777777" w:rsidR="000F71A8" w:rsidRPr="00953557" w:rsidRDefault="000F71A8" w:rsidP="000851DA">
            <w:r w:rsidRPr="00953557">
              <w:t>11</w:t>
            </w:r>
          </w:p>
          <w:p w14:paraId="0F9A3EFA" w14:textId="77777777" w:rsidR="000F71A8" w:rsidRPr="00953557" w:rsidRDefault="000F71A8" w:rsidP="000851DA">
            <w:r w:rsidRPr="00953557">
              <w:t>13</w:t>
            </w:r>
          </w:p>
          <w:p w14:paraId="53456490" w14:textId="77777777" w:rsidR="000F71A8" w:rsidRPr="00953557" w:rsidRDefault="000F71A8" w:rsidP="000851DA">
            <w:r w:rsidRPr="00953557">
              <w:t>15</w:t>
            </w:r>
          </w:p>
          <w:p w14:paraId="4A215062" w14:textId="77777777" w:rsidR="000F71A8" w:rsidRPr="00953557" w:rsidRDefault="000F71A8" w:rsidP="000851DA">
            <w:r w:rsidRPr="00953557">
              <w:t>18</w:t>
            </w:r>
          </w:p>
          <w:p w14:paraId="09051AB2" w14:textId="77777777" w:rsidR="000F71A8" w:rsidRPr="00953557" w:rsidRDefault="000F71A8" w:rsidP="000851DA">
            <w:r w:rsidRPr="00953557">
              <w:t>20</w:t>
            </w:r>
          </w:p>
          <w:p w14:paraId="12ECDD0F" w14:textId="77777777" w:rsidR="000F71A8" w:rsidRPr="00953557" w:rsidRDefault="000F71A8" w:rsidP="000851DA">
            <w:r w:rsidRPr="00953557">
              <w:t>21</w:t>
            </w:r>
          </w:p>
          <w:p w14:paraId="47A0EE44" w14:textId="77777777" w:rsidR="000F71A8" w:rsidRPr="00953557" w:rsidRDefault="000F71A8" w:rsidP="000851DA">
            <w:r w:rsidRPr="00953557">
              <w:t>22</w:t>
            </w:r>
          </w:p>
          <w:p w14:paraId="1B88432E" w14:textId="7EC21282" w:rsidR="000F71A8" w:rsidRPr="00953557" w:rsidRDefault="000F71A8" w:rsidP="000851DA">
            <w:r w:rsidRPr="00953557">
              <w:t>23</w:t>
            </w:r>
          </w:p>
        </w:tc>
      </w:tr>
    </w:tbl>
    <w:p w14:paraId="02ADEA7D" w14:textId="03E18BEF" w:rsidR="00CE2AB3" w:rsidRPr="00953557" w:rsidRDefault="00CE2AB3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14:paraId="0DA839EC" w14:textId="77777777" w:rsidR="007708B4" w:rsidRPr="00953557" w:rsidRDefault="007708B4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14:paraId="6A5EB9BF" w14:textId="77777777" w:rsidR="00185BE0" w:rsidRPr="00953557" w:rsidRDefault="00185BE0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14:paraId="4F08B92A" w14:textId="77777777" w:rsidR="00185BE0" w:rsidRPr="00953557" w:rsidRDefault="00185BE0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991"/>
        <w:gridCol w:w="1410"/>
        <w:gridCol w:w="8"/>
        <w:gridCol w:w="1559"/>
        <w:gridCol w:w="1276"/>
        <w:gridCol w:w="1163"/>
        <w:gridCol w:w="1395"/>
        <w:gridCol w:w="15"/>
        <w:gridCol w:w="7"/>
        <w:gridCol w:w="992"/>
      </w:tblGrid>
      <w:tr w:rsidR="00953557" w:rsidRPr="00953557" w14:paraId="66761050" w14:textId="77777777" w:rsidTr="007708B4"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DE99" w14:textId="77777777" w:rsidR="00AD1C1C" w:rsidRPr="00953557" w:rsidRDefault="00AD1C1C" w:rsidP="000851DA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06768CBF" w14:textId="77777777" w:rsidR="00AD1C1C" w:rsidRPr="00953557" w:rsidRDefault="00AD1C1C" w:rsidP="000851D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53557">
              <w:rPr>
                <w:b/>
                <w:lang w:eastAsia="en-US"/>
              </w:rPr>
              <w:t>возраст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23ED" w14:textId="77777777" w:rsidR="00AD1C1C" w:rsidRPr="00953557" w:rsidRDefault="00AD1C1C" w:rsidP="000851DA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14:paraId="2628F8D7" w14:textId="77777777" w:rsidR="00AD1C1C" w:rsidRPr="00953557" w:rsidRDefault="00AD1C1C" w:rsidP="000851D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53557">
              <w:rPr>
                <w:b/>
                <w:lang w:eastAsia="en-US"/>
              </w:rPr>
              <w:t>уровень</w:t>
            </w:r>
          </w:p>
        </w:tc>
        <w:tc>
          <w:tcPr>
            <w:tcW w:w="7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1D5C" w14:textId="77777777" w:rsidR="00AD1C1C" w:rsidRPr="00953557" w:rsidRDefault="00AD1C1C" w:rsidP="000851D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953557">
              <w:rPr>
                <w:b/>
                <w:lang w:eastAsia="en-US"/>
              </w:rPr>
              <w:t>ТТ</w:t>
            </w:r>
          </w:p>
        </w:tc>
      </w:tr>
      <w:tr w:rsidR="00953557" w:rsidRPr="00953557" w14:paraId="3EEC90EB" w14:textId="77777777" w:rsidTr="007708B4">
        <w:trPr>
          <w:cantSplit/>
          <w:trHeight w:val="860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A840" w14:textId="77777777" w:rsidR="00AD1C1C" w:rsidRPr="00953557" w:rsidRDefault="00AD1C1C" w:rsidP="000851DA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7B43" w14:textId="77777777" w:rsidR="00AD1C1C" w:rsidRPr="00953557" w:rsidRDefault="00AD1C1C" w:rsidP="000851DA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9546" w14:textId="32E885DB" w:rsidR="00AD1C1C" w:rsidRPr="00953557" w:rsidRDefault="007708B4" w:rsidP="000851DA">
            <w:pPr>
              <w:spacing w:line="256" w:lineRule="auto"/>
              <w:ind w:left="-108" w:right="-141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Становая тяга  (30% от веса тела), кг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99C4" w14:textId="5D9DCBF5" w:rsidR="00AD1C1C" w:rsidRPr="00953557" w:rsidRDefault="007708B4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Приседание со штангой на плечах (30% от веса тела)</w:t>
            </w:r>
            <w:r w:rsidR="00E624DD" w:rsidRPr="00953557">
              <w:rPr>
                <w:b/>
                <w:sz w:val="18"/>
                <w:szCs w:val="18"/>
                <w:lang w:eastAsia="en-US"/>
              </w:rPr>
              <w:t>, кг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A715" w14:textId="780E5A35" w:rsidR="00AD1C1C" w:rsidRPr="00953557" w:rsidRDefault="007708B4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 xml:space="preserve">Жим лежа  </w:t>
            </w:r>
            <w:r w:rsidR="00E624DD" w:rsidRPr="00953557">
              <w:rPr>
                <w:b/>
                <w:sz w:val="18"/>
                <w:szCs w:val="18"/>
                <w:lang w:eastAsia="en-US"/>
              </w:rPr>
              <w:t>(35</w:t>
            </w:r>
            <w:r w:rsidRPr="00953557">
              <w:rPr>
                <w:b/>
                <w:sz w:val="18"/>
                <w:szCs w:val="18"/>
                <w:lang w:eastAsia="en-US"/>
              </w:rPr>
              <w:t>% от веса тела)</w:t>
            </w:r>
            <w:r w:rsidR="00E624DD" w:rsidRPr="00953557">
              <w:rPr>
                <w:b/>
                <w:sz w:val="18"/>
                <w:szCs w:val="18"/>
                <w:lang w:eastAsia="en-US"/>
              </w:rPr>
              <w:t>, кг</w:t>
            </w:r>
          </w:p>
        </w:tc>
      </w:tr>
      <w:tr w:rsidR="00953557" w:rsidRPr="00953557" w14:paraId="0E457328" w14:textId="77777777" w:rsidTr="007708B4">
        <w:trPr>
          <w:trHeight w:val="256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5B5E" w14:textId="77777777" w:rsidR="00AD1C1C" w:rsidRPr="00953557" w:rsidRDefault="00AD1C1C" w:rsidP="000851DA">
            <w:pPr>
              <w:spacing w:line="256" w:lineRule="auto"/>
              <w:rPr>
                <w:b/>
                <w:highlight w:val="yellow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F061" w14:textId="77777777" w:rsidR="00AD1C1C" w:rsidRPr="00953557" w:rsidRDefault="00AD1C1C" w:rsidP="000851DA">
            <w:pPr>
              <w:spacing w:line="256" w:lineRule="auto"/>
              <w:rPr>
                <w:b/>
                <w:highlight w:val="yellow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7ACD" w14:textId="77777777" w:rsidR="00AD1C1C" w:rsidRPr="00953557" w:rsidRDefault="00AD1C1C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юн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E1D7" w14:textId="77777777" w:rsidR="00AD1C1C" w:rsidRPr="00953557" w:rsidRDefault="00AD1C1C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дев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C700" w14:textId="77777777" w:rsidR="00AD1C1C" w:rsidRPr="00953557" w:rsidRDefault="00AD1C1C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юн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394B" w14:textId="77777777" w:rsidR="00AD1C1C" w:rsidRPr="00953557" w:rsidRDefault="00AD1C1C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дев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DA7A" w14:textId="77777777" w:rsidR="00AD1C1C" w:rsidRPr="00953557" w:rsidRDefault="00AD1C1C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юн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20D6" w14:textId="77777777" w:rsidR="00AD1C1C" w:rsidRPr="00953557" w:rsidRDefault="00AD1C1C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дев</w:t>
            </w:r>
          </w:p>
        </w:tc>
      </w:tr>
      <w:tr w:rsidR="00953557" w:rsidRPr="00953557" w14:paraId="26581E19" w14:textId="618D8352" w:rsidTr="007708B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1F70" w14:textId="217625E1" w:rsidR="007708B4" w:rsidRPr="00953557" w:rsidRDefault="007708B4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73B6" w14:textId="77777777" w:rsidR="007708B4" w:rsidRPr="00953557" w:rsidRDefault="007708B4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5</w:t>
            </w:r>
          </w:p>
          <w:p w14:paraId="21B1BD86" w14:textId="77777777" w:rsidR="007708B4" w:rsidRPr="00953557" w:rsidRDefault="007708B4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4</w:t>
            </w:r>
          </w:p>
          <w:p w14:paraId="2A7ECD67" w14:textId="3AC07E32" w:rsidR="007708B4" w:rsidRPr="00953557" w:rsidRDefault="007708B4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3B5F" w14:textId="556C32DF" w:rsidR="007708B4" w:rsidRPr="00953557" w:rsidRDefault="007708B4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10</w:t>
            </w:r>
          </w:p>
          <w:p w14:paraId="4F54407B" w14:textId="0FA18086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9</w:t>
            </w:r>
          </w:p>
          <w:p w14:paraId="5D9AA75B" w14:textId="41CC4562" w:rsidR="007708B4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7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6E52" w14:textId="77777777" w:rsidR="007708B4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8</w:t>
            </w:r>
          </w:p>
          <w:p w14:paraId="6CE42EC6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7</w:t>
            </w:r>
          </w:p>
          <w:p w14:paraId="0027C960" w14:textId="08E3565F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4416" w14:textId="77777777" w:rsidR="007708B4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10</w:t>
            </w:r>
          </w:p>
          <w:p w14:paraId="76B118C6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9</w:t>
            </w:r>
          </w:p>
          <w:p w14:paraId="11133E14" w14:textId="246B9A4B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F947" w14:textId="77777777" w:rsidR="007708B4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8</w:t>
            </w:r>
          </w:p>
          <w:p w14:paraId="60071E83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7</w:t>
            </w:r>
          </w:p>
          <w:p w14:paraId="1762B67F" w14:textId="54B41EEB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A601" w14:textId="77777777" w:rsidR="007708B4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12</w:t>
            </w:r>
          </w:p>
          <w:p w14:paraId="60C934E3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11</w:t>
            </w:r>
          </w:p>
          <w:p w14:paraId="2A414DF3" w14:textId="4ABDBEF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3B9F" w14:textId="77777777" w:rsidR="007708B4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10</w:t>
            </w:r>
          </w:p>
          <w:p w14:paraId="6C53EE82" w14:textId="209D5C8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9</w:t>
            </w:r>
          </w:p>
          <w:p w14:paraId="0CF3BF94" w14:textId="1173B682" w:rsidR="007708B4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8</w:t>
            </w:r>
          </w:p>
        </w:tc>
      </w:tr>
      <w:tr w:rsidR="00953557" w:rsidRPr="00953557" w14:paraId="68B21B56" w14:textId="1AB197E9" w:rsidTr="007708B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53E3" w14:textId="0C2A7AC2" w:rsidR="00E624DD" w:rsidRPr="00953557" w:rsidRDefault="00E624DD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BA0" w14:textId="77777777" w:rsidR="00E624DD" w:rsidRPr="00953557" w:rsidRDefault="00E624DD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5</w:t>
            </w:r>
          </w:p>
          <w:p w14:paraId="6FF97553" w14:textId="77777777" w:rsidR="00E624DD" w:rsidRPr="00953557" w:rsidRDefault="00E624DD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4</w:t>
            </w:r>
          </w:p>
          <w:p w14:paraId="288ED700" w14:textId="5016E6F0" w:rsidR="00E624DD" w:rsidRPr="00953557" w:rsidRDefault="00E624DD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9B9A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12</w:t>
            </w:r>
          </w:p>
          <w:p w14:paraId="1D13114A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11</w:t>
            </w:r>
          </w:p>
          <w:p w14:paraId="0ADAE2EF" w14:textId="4B73D754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9279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10</w:t>
            </w:r>
          </w:p>
          <w:p w14:paraId="1A0271F0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9</w:t>
            </w:r>
          </w:p>
          <w:p w14:paraId="25CB5EFC" w14:textId="40FF9D0C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236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12</w:t>
            </w:r>
          </w:p>
          <w:p w14:paraId="7C978CCF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11</w:t>
            </w:r>
          </w:p>
          <w:p w14:paraId="0A40ACB1" w14:textId="5D01CE12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F88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10</w:t>
            </w:r>
          </w:p>
          <w:p w14:paraId="4B9CB9D3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9</w:t>
            </w:r>
          </w:p>
          <w:p w14:paraId="379B5B8C" w14:textId="5691B030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07CA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14</w:t>
            </w:r>
          </w:p>
          <w:p w14:paraId="3425565D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13</w:t>
            </w:r>
          </w:p>
          <w:p w14:paraId="6E2DA8D0" w14:textId="15A7834A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12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5F1C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12</w:t>
            </w:r>
          </w:p>
          <w:p w14:paraId="49E98163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10</w:t>
            </w:r>
          </w:p>
          <w:p w14:paraId="2A1D7D51" w14:textId="3E1A91BD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9</w:t>
            </w:r>
          </w:p>
        </w:tc>
      </w:tr>
      <w:tr w:rsidR="00953557" w:rsidRPr="00953557" w14:paraId="7E430901" w14:textId="58AF4162" w:rsidTr="007708B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6320" w14:textId="1E159C51" w:rsidR="00E624DD" w:rsidRPr="00953557" w:rsidRDefault="00E624DD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A21D" w14:textId="77777777" w:rsidR="00E624DD" w:rsidRPr="00953557" w:rsidRDefault="00E624DD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5</w:t>
            </w:r>
          </w:p>
          <w:p w14:paraId="1F8AED48" w14:textId="77777777" w:rsidR="00E624DD" w:rsidRPr="00953557" w:rsidRDefault="00E624DD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4</w:t>
            </w:r>
          </w:p>
          <w:p w14:paraId="0D829A8F" w14:textId="2FBDA638" w:rsidR="00E624DD" w:rsidRPr="00953557" w:rsidRDefault="00E624DD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58F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  <w:p w14:paraId="1C55CFFC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13</w:t>
            </w:r>
          </w:p>
          <w:p w14:paraId="66700633" w14:textId="0ED51F64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11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235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13</w:t>
            </w:r>
          </w:p>
          <w:p w14:paraId="253CF77E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12</w:t>
            </w:r>
          </w:p>
          <w:p w14:paraId="261E18D7" w14:textId="3175AFED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62D5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  <w:p w14:paraId="47B96E21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13</w:t>
            </w:r>
          </w:p>
          <w:p w14:paraId="72AAB518" w14:textId="2FC2BF48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F815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13</w:t>
            </w:r>
          </w:p>
          <w:p w14:paraId="3AAA300C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12</w:t>
            </w:r>
          </w:p>
          <w:p w14:paraId="06B98954" w14:textId="2E01FDD9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3E3C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17</w:t>
            </w:r>
          </w:p>
          <w:p w14:paraId="5DB6B0B2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  <w:p w14:paraId="19F244B8" w14:textId="1D6F05A1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13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3BD8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  <w:p w14:paraId="16E10635" w14:textId="77777777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13</w:t>
            </w:r>
          </w:p>
          <w:p w14:paraId="566C3161" w14:textId="5A5521D2" w:rsidR="00E624DD" w:rsidRPr="00953557" w:rsidRDefault="00E624DD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10</w:t>
            </w:r>
          </w:p>
        </w:tc>
      </w:tr>
      <w:tr w:rsidR="00953557" w:rsidRPr="00953557" w14:paraId="6102E9C4" w14:textId="711CD272" w:rsidTr="007708B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EE6D" w14:textId="15A8CFC3" w:rsidR="007574B3" w:rsidRPr="00953557" w:rsidRDefault="007574B3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lastRenderedPageBreak/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99FC" w14:textId="77777777" w:rsidR="007574B3" w:rsidRPr="00953557" w:rsidRDefault="007574B3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5</w:t>
            </w:r>
          </w:p>
          <w:p w14:paraId="4CBB298B" w14:textId="77777777" w:rsidR="007574B3" w:rsidRPr="00953557" w:rsidRDefault="007574B3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4</w:t>
            </w:r>
          </w:p>
          <w:p w14:paraId="34CBB360" w14:textId="4335A0E6" w:rsidR="007574B3" w:rsidRPr="00953557" w:rsidRDefault="007574B3" w:rsidP="000851DA">
            <w:pPr>
              <w:spacing w:line="256" w:lineRule="auto"/>
              <w:rPr>
                <w:i/>
                <w:sz w:val="18"/>
                <w:szCs w:val="18"/>
                <w:lang w:eastAsia="en-US"/>
              </w:rPr>
            </w:pPr>
            <w:r w:rsidRPr="00953557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930E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17</w:t>
            </w:r>
          </w:p>
          <w:p w14:paraId="3E65A460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  <w:p w14:paraId="05AD334F" w14:textId="0F1415D4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13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27C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  <w:p w14:paraId="588439AF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13</w:t>
            </w:r>
          </w:p>
          <w:p w14:paraId="307CF64A" w14:textId="6945C4D8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EAB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17</w:t>
            </w:r>
          </w:p>
          <w:p w14:paraId="0D87ECEC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  <w:p w14:paraId="60961179" w14:textId="3298C485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14B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  <w:p w14:paraId="10B08EF5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13</w:t>
            </w:r>
          </w:p>
          <w:p w14:paraId="47687B77" w14:textId="60691622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</w:rPr>
              <w:t>11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FAFB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20</w:t>
            </w:r>
          </w:p>
          <w:p w14:paraId="2321E09B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17</w:t>
            </w:r>
          </w:p>
          <w:p w14:paraId="78293C80" w14:textId="04F742D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F56" w14:textId="77777777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17</w:t>
            </w:r>
          </w:p>
          <w:p w14:paraId="1CCBF0E6" w14:textId="77777777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15</w:t>
            </w:r>
          </w:p>
          <w:p w14:paraId="79C257F8" w14:textId="2ECA8238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13</w:t>
            </w:r>
          </w:p>
        </w:tc>
      </w:tr>
      <w:tr w:rsidR="00953557" w:rsidRPr="00953557" w14:paraId="39C365FE" w14:textId="4A9FE445" w:rsidTr="007708B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60C" w14:textId="59576E20" w:rsidR="007574B3" w:rsidRPr="00953557" w:rsidRDefault="007574B3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979C" w14:textId="77777777" w:rsidR="007574B3" w:rsidRPr="00953557" w:rsidRDefault="007574B3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5</w:t>
            </w:r>
          </w:p>
          <w:p w14:paraId="4E2B0121" w14:textId="77777777" w:rsidR="007574B3" w:rsidRPr="00953557" w:rsidRDefault="007574B3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4</w:t>
            </w:r>
          </w:p>
          <w:p w14:paraId="694382FE" w14:textId="62D73770" w:rsidR="007574B3" w:rsidRPr="00953557" w:rsidRDefault="007574B3" w:rsidP="000851DA">
            <w:pPr>
              <w:spacing w:line="256" w:lineRule="auto"/>
              <w:rPr>
                <w:i/>
                <w:sz w:val="18"/>
                <w:szCs w:val="18"/>
                <w:lang w:eastAsia="en-US"/>
              </w:rPr>
            </w:pPr>
            <w:r w:rsidRPr="00953557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E47B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20</w:t>
            </w:r>
          </w:p>
          <w:p w14:paraId="29F263E1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17</w:t>
            </w:r>
          </w:p>
          <w:p w14:paraId="5E05350B" w14:textId="6F77E0D5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E8DF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17</w:t>
            </w:r>
          </w:p>
          <w:p w14:paraId="46D55BF9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  <w:p w14:paraId="02C181AA" w14:textId="72C2C6FD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1280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20</w:t>
            </w:r>
          </w:p>
          <w:p w14:paraId="56AB9CD4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17</w:t>
            </w:r>
          </w:p>
          <w:p w14:paraId="08D0E0FC" w14:textId="64F943B6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96E0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17</w:t>
            </w:r>
          </w:p>
          <w:p w14:paraId="114BEBB1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15</w:t>
            </w:r>
          </w:p>
          <w:p w14:paraId="56CE0069" w14:textId="289D9063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</w:rPr>
              <w:t>13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9288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23</w:t>
            </w:r>
          </w:p>
          <w:p w14:paraId="5C270C00" w14:textId="77777777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20</w:t>
            </w:r>
          </w:p>
          <w:p w14:paraId="5053CBEF" w14:textId="7B3E9781" w:rsidR="007574B3" w:rsidRPr="00953557" w:rsidRDefault="007574B3" w:rsidP="000851DA">
            <w:pPr>
              <w:jc w:val="center"/>
              <w:rPr>
                <w:sz w:val="18"/>
                <w:szCs w:val="18"/>
              </w:rPr>
            </w:pPr>
            <w:r w:rsidRPr="00953557">
              <w:rPr>
                <w:sz w:val="18"/>
                <w:szCs w:val="18"/>
              </w:rPr>
              <w:t>17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EF0E" w14:textId="77777777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  <w:p w14:paraId="2B472F65" w14:textId="77777777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17</w:t>
            </w:r>
          </w:p>
          <w:p w14:paraId="7305147D" w14:textId="72B8C9CC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15</w:t>
            </w:r>
          </w:p>
        </w:tc>
      </w:tr>
      <w:tr w:rsidR="00953557" w:rsidRPr="00953557" w14:paraId="28242CC3" w14:textId="7F663240" w:rsidTr="007708B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8EF7" w14:textId="74FF75E3" w:rsidR="007574B3" w:rsidRPr="00953557" w:rsidRDefault="007574B3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C801" w14:textId="77777777" w:rsidR="007574B3" w:rsidRPr="00953557" w:rsidRDefault="007574B3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5</w:t>
            </w:r>
          </w:p>
          <w:p w14:paraId="7623BF47" w14:textId="77777777" w:rsidR="007574B3" w:rsidRPr="00953557" w:rsidRDefault="007574B3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4</w:t>
            </w:r>
          </w:p>
          <w:p w14:paraId="0691F40E" w14:textId="546DFCBB" w:rsidR="007574B3" w:rsidRPr="00953557" w:rsidRDefault="007574B3" w:rsidP="000851DA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1A9F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  <w:p w14:paraId="36229CDB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  <w:p w14:paraId="4BB26321" w14:textId="7F10F882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9D65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  <w:p w14:paraId="692FB7B7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17</w:t>
            </w:r>
          </w:p>
          <w:p w14:paraId="213593D9" w14:textId="66A7D194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201A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  <w:p w14:paraId="083A46A3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  <w:p w14:paraId="055EDE3B" w14:textId="3EB48FBD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2C2A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  <w:p w14:paraId="51DA0D51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17</w:t>
            </w:r>
          </w:p>
          <w:p w14:paraId="3CFDFABE" w14:textId="353DAFE6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CB5F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  <w:p w14:paraId="687C49B1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  <w:p w14:paraId="35917437" w14:textId="159B6AEA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B682" w14:textId="77777777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  <w:p w14:paraId="066147C3" w14:textId="77777777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  <w:p w14:paraId="0EA2D0BE" w14:textId="5309211F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17</w:t>
            </w:r>
          </w:p>
        </w:tc>
      </w:tr>
      <w:tr w:rsidR="00953557" w:rsidRPr="00953557" w14:paraId="718C4F35" w14:textId="63DBB497" w:rsidTr="007708B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F2F5" w14:textId="53DACBE7" w:rsidR="007574B3" w:rsidRPr="00953557" w:rsidRDefault="007574B3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62D0" w14:textId="77777777" w:rsidR="007574B3" w:rsidRPr="00953557" w:rsidRDefault="007574B3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5</w:t>
            </w:r>
          </w:p>
          <w:p w14:paraId="42AD7E95" w14:textId="77777777" w:rsidR="007574B3" w:rsidRPr="00953557" w:rsidRDefault="007574B3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4</w:t>
            </w:r>
          </w:p>
          <w:p w14:paraId="58F189F9" w14:textId="14DDFCBD" w:rsidR="007574B3" w:rsidRPr="00953557" w:rsidRDefault="007574B3" w:rsidP="000851DA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88A2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  <w:p w14:paraId="2048889E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  <w:p w14:paraId="4B9CF1DF" w14:textId="29FB9674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A0A8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  <w:p w14:paraId="024112E8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  <w:p w14:paraId="55F4FD9C" w14:textId="46BAC6E6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F672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  <w:p w14:paraId="3CE74862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  <w:p w14:paraId="2473CD8D" w14:textId="0FD0B0B2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4F04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  <w:p w14:paraId="1D3F28B1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  <w:p w14:paraId="6FBDC4F7" w14:textId="1B08D8C8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3943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27</w:t>
            </w:r>
          </w:p>
          <w:p w14:paraId="3445AABD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  <w:p w14:paraId="0EBFDCF5" w14:textId="61A9BA83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C402" w14:textId="77777777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  <w:p w14:paraId="4765142C" w14:textId="77777777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  <w:p w14:paraId="7EABF16C" w14:textId="5ABB9BFC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</w:tc>
      </w:tr>
      <w:tr w:rsidR="00953557" w:rsidRPr="00953557" w14:paraId="3080D184" w14:textId="76A9DF30" w:rsidTr="007708B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AAE7" w14:textId="1022A100" w:rsidR="007574B3" w:rsidRPr="00953557" w:rsidRDefault="007574B3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97CD" w14:textId="77777777" w:rsidR="007574B3" w:rsidRPr="00953557" w:rsidRDefault="007574B3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5</w:t>
            </w:r>
          </w:p>
          <w:p w14:paraId="5C65672B" w14:textId="77777777" w:rsidR="007574B3" w:rsidRPr="00953557" w:rsidRDefault="007574B3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4</w:t>
            </w:r>
          </w:p>
          <w:p w14:paraId="4AE73537" w14:textId="3933B257" w:rsidR="007574B3" w:rsidRPr="00953557" w:rsidRDefault="007574B3" w:rsidP="000851DA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4AE1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28</w:t>
            </w:r>
          </w:p>
          <w:p w14:paraId="6A5C01D0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  <w:p w14:paraId="2F5F61C1" w14:textId="06973FE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A16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  <w:p w14:paraId="4481B104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  <w:p w14:paraId="7624FEEF" w14:textId="056B7BFC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F78E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28</w:t>
            </w:r>
          </w:p>
          <w:p w14:paraId="5FEDCF03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  <w:p w14:paraId="719FF377" w14:textId="412B8A6B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0D07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  <w:p w14:paraId="05829D70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  <w:p w14:paraId="7B4CD194" w14:textId="7EDE87A2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49AA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  <w:p w14:paraId="4F05DBFB" w14:textId="77777777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27</w:t>
            </w:r>
          </w:p>
          <w:p w14:paraId="2EA5FA51" w14:textId="402F0501" w:rsidR="007574B3" w:rsidRPr="00953557" w:rsidRDefault="007574B3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F654" w14:textId="77777777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27</w:t>
            </w:r>
          </w:p>
          <w:p w14:paraId="66DFC5D0" w14:textId="77777777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  <w:p w14:paraId="6DE41A90" w14:textId="388CB65C" w:rsidR="007574B3" w:rsidRPr="00953557" w:rsidRDefault="007574B3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</w:tc>
      </w:tr>
      <w:tr w:rsidR="00953557" w:rsidRPr="00953557" w14:paraId="30FCA6FF" w14:textId="1A130CAF" w:rsidTr="007708B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717E" w14:textId="1C8952CC" w:rsidR="007A509C" w:rsidRPr="00953557" w:rsidRDefault="007A509C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2D8A" w14:textId="77777777" w:rsidR="007A509C" w:rsidRPr="00953557" w:rsidRDefault="007A509C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5</w:t>
            </w:r>
          </w:p>
          <w:p w14:paraId="1098C0C2" w14:textId="77777777" w:rsidR="007A509C" w:rsidRPr="00953557" w:rsidRDefault="007A509C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4</w:t>
            </w:r>
          </w:p>
          <w:p w14:paraId="3E3B1E49" w14:textId="4F2779BD" w:rsidR="007A509C" w:rsidRPr="00953557" w:rsidRDefault="007A509C" w:rsidP="000851DA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559E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  <w:p w14:paraId="3C8F458C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28</w:t>
            </w:r>
          </w:p>
          <w:p w14:paraId="664D6DC0" w14:textId="478BF5DB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B8EE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28</w:t>
            </w:r>
          </w:p>
          <w:p w14:paraId="1CCB2ED2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  <w:p w14:paraId="2EA0DED6" w14:textId="7A22CAB2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ECEA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  <w:p w14:paraId="01C9A1E8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28</w:t>
            </w:r>
          </w:p>
          <w:p w14:paraId="4DE6981D" w14:textId="2F54ED0A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7578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28</w:t>
            </w:r>
          </w:p>
          <w:p w14:paraId="40A56F76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  <w:p w14:paraId="253B2B09" w14:textId="25B1C6CE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8482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33</w:t>
            </w:r>
          </w:p>
          <w:p w14:paraId="004F8591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  <w:p w14:paraId="2A4EED91" w14:textId="0479F7EB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0608" w14:textId="77777777" w:rsidR="007A509C" w:rsidRPr="00953557" w:rsidRDefault="007A509C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  <w:p w14:paraId="5628B3B5" w14:textId="77777777" w:rsidR="007A509C" w:rsidRPr="00953557" w:rsidRDefault="007A509C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27</w:t>
            </w:r>
          </w:p>
          <w:p w14:paraId="67DA4AFF" w14:textId="04E9C050" w:rsidR="007A509C" w:rsidRPr="00953557" w:rsidRDefault="007A509C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</w:tc>
      </w:tr>
      <w:tr w:rsidR="00953557" w:rsidRPr="00953557" w14:paraId="144ED758" w14:textId="7D135EE0" w:rsidTr="007708B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5DE0" w14:textId="068AF681" w:rsidR="007A509C" w:rsidRPr="00953557" w:rsidRDefault="007A509C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7147" w14:textId="77777777" w:rsidR="007A509C" w:rsidRPr="00953557" w:rsidRDefault="007A509C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5</w:t>
            </w:r>
          </w:p>
          <w:p w14:paraId="011E6852" w14:textId="77777777" w:rsidR="007A509C" w:rsidRPr="00953557" w:rsidRDefault="007A509C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4</w:t>
            </w:r>
          </w:p>
          <w:p w14:paraId="5A44E25C" w14:textId="0694B5C2" w:rsidR="007A509C" w:rsidRPr="00953557" w:rsidRDefault="007A509C" w:rsidP="000851DA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6C0C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33</w:t>
            </w:r>
          </w:p>
          <w:p w14:paraId="5D92F9C9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  <w:p w14:paraId="3BE260ED" w14:textId="1C783B3A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CE60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  <w:p w14:paraId="09C67758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28</w:t>
            </w:r>
          </w:p>
          <w:p w14:paraId="6CFA39BB" w14:textId="47084B89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DA83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33</w:t>
            </w:r>
          </w:p>
          <w:p w14:paraId="21F79AB3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  <w:p w14:paraId="5CE78284" w14:textId="32F686F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8593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  <w:p w14:paraId="60A53C0E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28</w:t>
            </w:r>
          </w:p>
          <w:p w14:paraId="2333878B" w14:textId="3DFDD541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F53B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35</w:t>
            </w:r>
          </w:p>
          <w:p w14:paraId="19777AA8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33</w:t>
            </w:r>
          </w:p>
          <w:p w14:paraId="5874CFA5" w14:textId="529BA489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0247" w14:textId="77777777" w:rsidR="007A509C" w:rsidRPr="00953557" w:rsidRDefault="007A509C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33</w:t>
            </w:r>
          </w:p>
          <w:p w14:paraId="3803EB6B" w14:textId="77777777" w:rsidR="007A509C" w:rsidRPr="00953557" w:rsidRDefault="007A509C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  <w:p w14:paraId="6B2BB314" w14:textId="53D14131" w:rsidR="007A509C" w:rsidRPr="00953557" w:rsidRDefault="007A509C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27</w:t>
            </w:r>
          </w:p>
        </w:tc>
      </w:tr>
      <w:tr w:rsidR="00953557" w:rsidRPr="00953557" w14:paraId="22D9E3F7" w14:textId="3A41CE1D" w:rsidTr="007708B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FBC0" w14:textId="052C4C13" w:rsidR="007A509C" w:rsidRPr="00953557" w:rsidRDefault="007A509C" w:rsidP="000851DA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0F65" w14:textId="77777777" w:rsidR="007A509C" w:rsidRPr="00953557" w:rsidRDefault="007A509C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5</w:t>
            </w:r>
          </w:p>
          <w:p w14:paraId="4F426A1E" w14:textId="77777777" w:rsidR="007A509C" w:rsidRPr="00953557" w:rsidRDefault="007A509C" w:rsidP="000851DA">
            <w:pPr>
              <w:rPr>
                <w:i/>
                <w:sz w:val="18"/>
                <w:szCs w:val="18"/>
              </w:rPr>
            </w:pPr>
            <w:r w:rsidRPr="00953557">
              <w:rPr>
                <w:i/>
                <w:sz w:val="18"/>
                <w:szCs w:val="18"/>
              </w:rPr>
              <w:t>4</w:t>
            </w:r>
          </w:p>
          <w:p w14:paraId="1C78FC88" w14:textId="41EDD771" w:rsidR="007A509C" w:rsidRPr="00953557" w:rsidRDefault="007A509C" w:rsidP="000851DA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953557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D2FD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35</w:t>
            </w:r>
          </w:p>
          <w:p w14:paraId="6B83DD4C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33</w:t>
            </w:r>
          </w:p>
          <w:p w14:paraId="0C467BD2" w14:textId="352FCA24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B27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33</w:t>
            </w:r>
          </w:p>
          <w:p w14:paraId="4A818ACE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  <w:p w14:paraId="4E66EE47" w14:textId="0F9F7425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A2CA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35</w:t>
            </w:r>
          </w:p>
          <w:p w14:paraId="3D6DEC7C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33</w:t>
            </w:r>
          </w:p>
          <w:p w14:paraId="4DB68139" w14:textId="3D16275D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FE38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33</w:t>
            </w:r>
          </w:p>
          <w:p w14:paraId="59555F3E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  <w:p w14:paraId="386BB05F" w14:textId="3B33B081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1CAE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38</w:t>
            </w:r>
          </w:p>
          <w:p w14:paraId="38F56128" w14:textId="77777777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35</w:t>
            </w:r>
          </w:p>
          <w:p w14:paraId="69ACBCF5" w14:textId="7A0814AF" w:rsidR="007A509C" w:rsidRPr="00953557" w:rsidRDefault="007A509C" w:rsidP="000851D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562" w14:textId="77777777" w:rsidR="007A509C" w:rsidRPr="00953557" w:rsidRDefault="007A509C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35</w:t>
            </w:r>
          </w:p>
          <w:p w14:paraId="230E832C" w14:textId="77777777" w:rsidR="007A509C" w:rsidRPr="00953557" w:rsidRDefault="007A509C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33</w:t>
            </w:r>
          </w:p>
          <w:p w14:paraId="098CF9FE" w14:textId="1A2FF917" w:rsidR="007A509C" w:rsidRPr="00953557" w:rsidRDefault="007A509C" w:rsidP="000851DA">
            <w:pPr>
              <w:jc w:val="center"/>
              <w:rPr>
                <w:sz w:val="18"/>
                <w:szCs w:val="18"/>
                <w:lang w:eastAsia="en-US"/>
              </w:rPr>
            </w:pPr>
            <w:r w:rsidRPr="00953557">
              <w:rPr>
                <w:sz w:val="18"/>
                <w:szCs w:val="18"/>
                <w:lang w:eastAsia="en-US"/>
              </w:rPr>
              <w:t>30</w:t>
            </w:r>
          </w:p>
        </w:tc>
      </w:tr>
    </w:tbl>
    <w:p w14:paraId="797E4B7B" w14:textId="327B2121" w:rsidR="00AD1C1C" w:rsidRPr="00953557" w:rsidRDefault="00AD1C1C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14:paraId="2474E928" w14:textId="035A5260" w:rsidR="00AD1C1C" w:rsidRPr="00953557" w:rsidRDefault="0004722D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Контрольные тесты по теоретической подготовке.</w:t>
      </w:r>
    </w:p>
    <w:p w14:paraId="1AFFDD44" w14:textId="52691666" w:rsidR="009346A8" w:rsidRPr="00953557" w:rsidRDefault="0018289C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Вопрос</w:t>
      </w:r>
      <w:r w:rsidR="0093079F" w:rsidRPr="00953557">
        <w:rPr>
          <w:sz w:val="28"/>
          <w:szCs w:val="28"/>
        </w:rPr>
        <w:t>1:</w:t>
      </w:r>
      <w:r w:rsidRPr="00953557">
        <w:rPr>
          <w:sz w:val="28"/>
          <w:szCs w:val="28"/>
        </w:rPr>
        <w:t xml:space="preserve"> основная цель занятий </w:t>
      </w:r>
      <w:r w:rsidR="00404284" w:rsidRPr="00953557">
        <w:rPr>
          <w:sz w:val="28"/>
          <w:szCs w:val="28"/>
        </w:rPr>
        <w:t>физической культурой</w:t>
      </w:r>
      <w:r w:rsidRPr="00953557">
        <w:rPr>
          <w:sz w:val="28"/>
          <w:szCs w:val="28"/>
        </w:rPr>
        <w:t>?</w:t>
      </w:r>
    </w:p>
    <w:p w14:paraId="2E683BB9" w14:textId="53849643" w:rsidR="0018289C" w:rsidRPr="00953557" w:rsidRDefault="0018289C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Варианты ответа: а) укрепление здоровья; б)</w:t>
      </w:r>
      <w:r w:rsidR="0093079F" w:rsidRPr="00953557">
        <w:rPr>
          <w:sz w:val="28"/>
          <w:szCs w:val="28"/>
        </w:rPr>
        <w:t xml:space="preserve"> </w:t>
      </w:r>
      <w:r w:rsidR="00404284" w:rsidRPr="00953557">
        <w:rPr>
          <w:sz w:val="28"/>
          <w:szCs w:val="28"/>
        </w:rPr>
        <w:t>встретится с друзьями</w:t>
      </w:r>
      <w:r w:rsidRPr="00953557">
        <w:rPr>
          <w:sz w:val="28"/>
          <w:szCs w:val="28"/>
        </w:rPr>
        <w:t>; в) весело провести время.</w:t>
      </w:r>
    </w:p>
    <w:p w14:paraId="1C679095" w14:textId="1704CF2F" w:rsidR="0093079F" w:rsidRPr="00953557" w:rsidRDefault="0093079F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Вопрос 2: какую обувь надо надевать на занятия </w:t>
      </w:r>
      <w:r w:rsidR="007A509C" w:rsidRPr="00953557">
        <w:rPr>
          <w:sz w:val="28"/>
          <w:szCs w:val="28"/>
        </w:rPr>
        <w:t>силовой подготовкой</w:t>
      </w:r>
      <w:r w:rsidRPr="00953557">
        <w:rPr>
          <w:sz w:val="28"/>
          <w:szCs w:val="28"/>
        </w:rPr>
        <w:t>?</w:t>
      </w:r>
    </w:p>
    <w:p w14:paraId="67A8AA87" w14:textId="30767571" w:rsidR="0093079F" w:rsidRPr="00953557" w:rsidRDefault="0093079F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Варианты ответа: а) </w:t>
      </w:r>
      <w:r w:rsidR="007A509C" w:rsidRPr="00953557">
        <w:rPr>
          <w:sz w:val="28"/>
          <w:szCs w:val="28"/>
        </w:rPr>
        <w:t>штангетки</w:t>
      </w:r>
      <w:r w:rsidRPr="00953557">
        <w:rPr>
          <w:sz w:val="28"/>
          <w:szCs w:val="28"/>
        </w:rPr>
        <w:t xml:space="preserve">, б) </w:t>
      </w:r>
      <w:r w:rsidR="007A509C" w:rsidRPr="00953557">
        <w:rPr>
          <w:sz w:val="28"/>
          <w:szCs w:val="28"/>
        </w:rPr>
        <w:t>чешки</w:t>
      </w:r>
      <w:r w:rsidRPr="00953557">
        <w:rPr>
          <w:sz w:val="28"/>
          <w:szCs w:val="28"/>
        </w:rPr>
        <w:t>; в) сланцы.</w:t>
      </w:r>
    </w:p>
    <w:p w14:paraId="31616CF9" w14:textId="57C43FF6" w:rsidR="0093079F" w:rsidRPr="00953557" w:rsidRDefault="0093079F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Вопрос 3: что обязательно должно присутствовать в режиме дня?</w:t>
      </w:r>
    </w:p>
    <w:p w14:paraId="6DD321CA" w14:textId="041B933F" w:rsidR="0093079F" w:rsidRPr="00953557" w:rsidRDefault="0093079F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Варианты ответа: а) компьютерные игры; б) просмотр телепередач; в) пребывание на свежем воздухе.</w:t>
      </w:r>
    </w:p>
    <w:p w14:paraId="30EC9C26" w14:textId="5C6101AA" w:rsidR="0093079F" w:rsidRPr="00953557" w:rsidRDefault="0093079F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Вопрос 4: что является видом закаливания? </w:t>
      </w:r>
    </w:p>
    <w:p w14:paraId="1089B851" w14:textId="4CA7BA03" w:rsidR="0093079F" w:rsidRPr="00953557" w:rsidRDefault="0093079F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Варианты ответа: а) закаливание голодом; б) закаливание воздухом; в) закаливание пищей.</w:t>
      </w:r>
    </w:p>
    <w:p w14:paraId="6921B19D" w14:textId="04173E25" w:rsidR="0093079F" w:rsidRPr="00953557" w:rsidRDefault="0093079F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Вопрос 5: </w:t>
      </w:r>
      <w:r w:rsidR="00FC75BA" w:rsidRPr="00953557">
        <w:rPr>
          <w:sz w:val="28"/>
          <w:szCs w:val="28"/>
        </w:rPr>
        <w:t>по каким категориям проводятся соревнования</w:t>
      </w:r>
      <w:r w:rsidRPr="00953557">
        <w:rPr>
          <w:sz w:val="28"/>
          <w:szCs w:val="28"/>
        </w:rPr>
        <w:t xml:space="preserve">? </w:t>
      </w:r>
    </w:p>
    <w:p w14:paraId="576F101D" w14:textId="78C38827" w:rsidR="00273A72" w:rsidRPr="00953557" w:rsidRDefault="00273A72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Варианты ответа: а) </w:t>
      </w:r>
      <w:r w:rsidR="00FC75BA" w:rsidRPr="00953557">
        <w:rPr>
          <w:sz w:val="28"/>
          <w:szCs w:val="28"/>
        </w:rPr>
        <w:t>весовым категориям</w:t>
      </w:r>
      <w:r w:rsidRPr="00953557">
        <w:rPr>
          <w:sz w:val="28"/>
          <w:szCs w:val="28"/>
        </w:rPr>
        <w:t xml:space="preserve">; б) </w:t>
      </w:r>
      <w:r w:rsidR="00FC75BA" w:rsidRPr="00953557">
        <w:rPr>
          <w:sz w:val="28"/>
          <w:szCs w:val="28"/>
        </w:rPr>
        <w:t>по цвету</w:t>
      </w:r>
      <w:r w:rsidRPr="00953557">
        <w:rPr>
          <w:sz w:val="28"/>
          <w:szCs w:val="28"/>
        </w:rPr>
        <w:t xml:space="preserve">; в) </w:t>
      </w:r>
      <w:r w:rsidR="00FC75BA" w:rsidRPr="00953557">
        <w:rPr>
          <w:sz w:val="28"/>
          <w:szCs w:val="28"/>
        </w:rPr>
        <w:t>национальной принадлежности</w:t>
      </w:r>
      <w:r w:rsidRPr="00953557">
        <w:rPr>
          <w:sz w:val="28"/>
          <w:szCs w:val="28"/>
        </w:rPr>
        <w:t>.</w:t>
      </w:r>
    </w:p>
    <w:p w14:paraId="3236452E" w14:textId="126D23E0" w:rsidR="00273A72" w:rsidRPr="00953557" w:rsidRDefault="007A509C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Вопрос 6</w:t>
      </w:r>
      <w:r w:rsidR="00273A72" w:rsidRPr="00953557">
        <w:rPr>
          <w:sz w:val="28"/>
          <w:szCs w:val="28"/>
        </w:rPr>
        <w:t xml:space="preserve">: </w:t>
      </w:r>
      <w:r w:rsidR="00404284" w:rsidRPr="00953557">
        <w:rPr>
          <w:sz w:val="28"/>
          <w:szCs w:val="28"/>
        </w:rPr>
        <w:t>какой из перечисленных видов силовой подготовки является олимпийским</w:t>
      </w:r>
      <w:r w:rsidR="00273A72" w:rsidRPr="00953557">
        <w:rPr>
          <w:sz w:val="28"/>
          <w:szCs w:val="28"/>
        </w:rPr>
        <w:t>?</w:t>
      </w:r>
    </w:p>
    <w:p w14:paraId="711A45BB" w14:textId="16ED510C" w:rsidR="00273A72" w:rsidRPr="00953557" w:rsidRDefault="00273A72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Варианты ответа: а)</w:t>
      </w:r>
      <w:r w:rsidR="00404284" w:rsidRPr="00953557">
        <w:rPr>
          <w:sz w:val="28"/>
          <w:szCs w:val="28"/>
        </w:rPr>
        <w:t xml:space="preserve"> гиревой спорт</w:t>
      </w:r>
      <w:r w:rsidRPr="00953557">
        <w:rPr>
          <w:sz w:val="28"/>
          <w:szCs w:val="28"/>
        </w:rPr>
        <w:t xml:space="preserve">; б) </w:t>
      </w:r>
      <w:r w:rsidR="00404284" w:rsidRPr="00953557">
        <w:rPr>
          <w:sz w:val="28"/>
          <w:szCs w:val="28"/>
        </w:rPr>
        <w:t>тяжелая атлетика</w:t>
      </w:r>
      <w:r w:rsidRPr="00953557">
        <w:rPr>
          <w:sz w:val="28"/>
          <w:szCs w:val="28"/>
        </w:rPr>
        <w:t>; в)</w:t>
      </w:r>
      <w:r w:rsidR="00404284" w:rsidRPr="00953557">
        <w:rPr>
          <w:sz w:val="28"/>
          <w:szCs w:val="28"/>
        </w:rPr>
        <w:t xml:space="preserve"> силовое троеборье</w:t>
      </w:r>
      <w:r w:rsidRPr="00953557">
        <w:rPr>
          <w:sz w:val="28"/>
          <w:szCs w:val="28"/>
        </w:rPr>
        <w:t>.</w:t>
      </w:r>
    </w:p>
    <w:p w14:paraId="5EF0F3A5" w14:textId="77E7FCBC" w:rsidR="00273A72" w:rsidRPr="00953557" w:rsidRDefault="00273A72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Вопро</w:t>
      </w:r>
      <w:r w:rsidR="007A509C" w:rsidRPr="00953557">
        <w:rPr>
          <w:sz w:val="28"/>
          <w:szCs w:val="28"/>
        </w:rPr>
        <w:t>с 7</w:t>
      </w:r>
      <w:r w:rsidRPr="00953557">
        <w:rPr>
          <w:sz w:val="28"/>
          <w:szCs w:val="28"/>
        </w:rPr>
        <w:t xml:space="preserve">: </w:t>
      </w:r>
      <w:r w:rsidR="00404284" w:rsidRPr="00953557">
        <w:rPr>
          <w:sz w:val="28"/>
          <w:szCs w:val="28"/>
        </w:rPr>
        <w:t>како</w:t>
      </w:r>
      <w:r w:rsidR="007A509C" w:rsidRPr="00953557">
        <w:rPr>
          <w:sz w:val="28"/>
          <w:szCs w:val="28"/>
        </w:rPr>
        <w:t>й инвентарь должен присутствовать в силовой подготовке</w:t>
      </w:r>
      <w:r w:rsidRPr="00953557">
        <w:rPr>
          <w:sz w:val="28"/>
          <w:szCs w:val="28"/>
        </w:rPr>
        <w:t>?</w:t>
      </w:r>
    </w:p>
    <w:p w14:paraId="4FC6E59C" w14:textId="1C5414A8" w:rsidR="00273A72" w:rsidRPr="00953557" w:rsidRDefault="00273A72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Варианты ответа: а) </w:t>
      </w:r>
      <w:r w:rsidR="00404284" w:rsidRPr="00953557">
        <w:rPr>
          <w:sz w:val="28"/>
          <w:szCs w:val="28"/>
        </w:rPr>
        <w:t>штанга</w:t>
      </w:r>
      <w:r w:rsidRPr="00953557">
        <w:rPr>
          <w:sz w:val="28"/>
          <w:szCs w:val="28"/>
        </w:rPr>
        <w:t>; б)</w:t>
      </w:r>
      <w:r w:rsidR="00404284" w:rsidRPr="00953557">
        <w:rPr>
          <w:sz w:val="28"/>
          <w:szCs w:val="28"/>
        </w:rPr>
        <w:t xml:space="preserve"> футбольный мяч</w:t>
      </w:r>
      <w:r w:rsidRPr="00953557">
        <w:rPr>
          <w:sz w:val="28"/>
          <w:szCs w:val="28"/>
        </w:rPr>
        <w:t>; в)</w:t>
      </w:r>
      <w:r w:rsidR="00404284" w:rsidRPr="00953557">
        <w:rPr>
          <w:sz w:val="28"/>
          <w:szCs w:val="28"/>
        </w:rPr>
        <w:t xml:space="preserve"> теннисный стол.</w:t>
      </w:r>
    </w:p>
    <w:p w14:paraId="72E6EB94" w14:textId="08E52BC1" w:rsidR="00273A72" w:rsidRPr="00953557" w:rsidRDefault="00404284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Вопрос 8</w:t>
      </w:r>
      <w:r w:rsidR="00273A72" w:rsidRPr="00953557">
        <w:rPr>
          <w:sz w:val="28"/>
          <w:szCs w:val="28"/>
        </w:rPr>
        <w:t xml:space="preserve">: сколько человек одновременно </w:t>
      </w:r>
      <w:r w:rsidRPr="00953557">
        <w:rPr>
          <w:sz w:val="28"/>
          <w:szCs w:val="28"/>
        </w:rPr>
        <w:t>могут поднимать штангу</w:t>
      </w:r>
      <w:r w:rsidR="00273A72" w:rsidRPr="00953557">
        <w:rPr>
          <w:sz w:val="28"/>
          <w:szCs w:val="28"/>
        </w:rPr>
        <w:t xml:space="preserve">? </w:t>
      </w:r>
    </w:p>
    <w:p w14:paraId="7CAE3165" w14:textId="77777777" w:rsidR="00273A72" w:rsidRPr="00953557" w:rsidRDefault="00273A72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Варианты ответа: а) два; б) три; в) один</w:t>
      </w:r>
    </w:p>
    <w:p w14:paraId="27FDD574" w14:textId="198072B5" w:rsidR="00743FD9" w:rsidRPr="00953557" w:rsidRDefault="00404284" w:rsidP="000851DA">
      <w:pPr>
        <w:pStyle w:val="a3"/>
        <w:spacing w:before="0" w:beforeAutospacing="0" w:after="0" w:afterAutospacing="0"/>
        <w:rPr>
          <w:rFonts w:ascii="Verdana" w:hAnsi="Verdana"/>
          <w:sz w:val="27"/>
          <w:szCs w:val="27"/>
        </w:rPr>
      </w:pPr>
      <w:r w:rsidRPr="00953557">
        <w:rPr>
          <w:sz w:val="28"/>
          <w:szCs w:val="28"/>
        </w:rPr>
        <w:t>Вопрос 9</w:t>
      </w:r>
      <w:r w:rsidR="00273A72" w:rsidRPr="00953557">
        <w:rPr>
          <w:sz w:val="28"/>
          <w:szCs w:val="28"/>
        </w:rPr>
        <w:t xml:space="preserve">: </w:t>
      </w:r>
      <w:r w:rsidR="00743FD9" w:rsidRPr="00953557">
        <w:rPr>
          <w:sz w:val="28"/>
          <w:szCs w:val="28"/>
        </w:rPr>
        <w:t>как правильно организовать занятие, чтобы избежать травмы при самостоятельных занятиях физическими упражнениями?</w:t>
      </w:r>
    </w:p>
    <w:p w14:paraId="5E0CDD51" w14:textId="64EE6991" w:rsidR="00A7287D" w:rsidRPr="00953557" w:rsidRDefault="00A7287D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Варианты ответа: а) </w:t>
      </w:r>
      <w:r w:rsidR="00743FD9" w:rsidRPr="00953557">
        <w:rPr>
          <w:rStyle w:val="aspan"/>
          <w:sz w:val="28"/>
          <w:szCs w:val="28"/>
        </w:rPr>
        <w:t>найти подходящее место и напарника;</w:t>
      </w:r>
      <w:r w:rsidRPr="00953557">
        <w:rPr>
          <w:sz w:val="28"/>
          <w:szCs w:val="28"/>
        </w:rPr>
        <w:t xml:space="preserve"> б) </w:t>
      </w:r>
      <w:r w:rsidR="00743FD9" w:rsidRPr="00953557">
        <w:rPr>
          <w:rStyle w:val="aspan"/>
          <w:sz w:val="28"/>
          <w:szCs w:val="28"/>
        </w:rPr>
        <w:t>учитывать точность, направление, амплитуду того или иного движения</w:t>
      </w:r>
      <w:r w:rsidRPr="00953557">
        <w:rPr>
          <w:sz w:val="28"/>
          <w:szCs w:val="28"/>
        </w:rPr>
        <w:t xml:space="preserve">; в) </w:t>
      </w:r>
      <w:r w:rsidR="00743FD9" w:rsidRPr="00953557">
        <w:rPr>
          <w:rStyle w:val="aspan"/>
          <w:sz w:val="28"/>
          <w:szCs w:val="28"/>
        </w:rPr>
        <w:t xml:space="preserve">проверить </w:t>
      </w:r>
      <w:r w:rsidR="00743FD9" w:rsidRPr="00953557">
        <w:rPr>
          <w:rStyle w:val="aspan"/>
          <w:sz w:val="28"/>
          <w:szCs w:val="28"/>
        </w:rPr>
        <w:lastRenderedPageBreak/>
        <w:t>инвентарь, соответствие одежды, учитывать уровень физической и технической подготовки, места и время проведения занятий</w:t>
      </w:r>
      <w:r w:rsidRPr="00953557">
        <w:rPr>
          <w:sz w:val="28"/>
          <w:szCs w:val="28"/>
        </w:rPr>
        <w:t>.</w:t>
      </w:r>
      <w:r w:rsidR="00273A72" w:rsidRPr="00953557">
        <w:rPr>
          <w:sz w:val="28"/>
          <w:szCs w:val="28"/>
        </w:rPr>
        <w:t xml:space="preserve">  </w:t>
      </w:r>
    </w:p>
    <w:p w14:paraId="652DE2BC" w14:textId="2AFC022B" w:rsidR="00A7287D" w:rsidRPr="00953557" w:rsidRDefault="00404284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Вопрос 10</w:t>
      </w:r>
      <w:r w:rsidR="00A7287D" w:rsidRPr="00953557">
        <w:rPr>
          <w:sz w:val="28"/>
          <w:szCs w:val="28"/>
        </w:rPr>
        <w:t xml:space="preserve">: </w:t>
      </w:r>
      <w:r w:rsidR="00743FD9" w:rsidRPr="00953557">
        <w:rPr>
          <w:sz w:val="28"/>
          <w:szCs w:val="28"/>
        </w:rPr>
        <w:t>главной причиной нарушения осанки является</w:t>
      </w:r>
      <w:r w:rsidR="00A7287D" w:rsidRPr="00953557">
        <w:rPr>
          <w:sz w:val="28"/>
          <w:szCs w:val="28"/>
        </w:rPr>
        <w:t>?</w:t>
      </w:r>
    </w:p>
    <w:p w14:paraId="759AAD43" w14:textId="7EF809B4" w:rsidR="00273A72" w:rsidRPr="00953557" w:rsidRDefault="00A7287D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Варианты ответа: а) </w:t>
      </w:r>
      <w:r w:rsidR="00743FD9" w:rsidRPr="00953557">
        <w:rPr>
          <w:sz w:val="28"/>
          <w:szCs w:val="28"/>
        </w:rPr>
        <w:t>привычка к определенным позам</w:t>
      </w:r>
      <w:r w:rsidRPr="00953557">
        <w:rPr>
          <w:sz w:val="28"/>
          <w:szCs w:val="28"/>
        </w:rPr>
        <w:t xml:space="preserve">; б) </w:t>
      </w:r>
      <w:r w:rsidR="00743FD9" w:rsidRPr="00953557">
        <w:rPr>
          <w:sz w:val="28"/>
          <w:szCs w:val="28"/>
        </w:rPr>
        <w:t>слабость мышц;</w:t>
      </w:r>
      <w:r w:rsidRPr="00953557">
        <w:rPr>
          <w:sz w:val="28"/>
          <w:szCs w:val="28"/>
        </w:rPr>
        <w:t xml:space="preserve"> в) </w:t>
      </w:r>
      <w:r w:rsidR="00743FD9" w:rsidRPr="00953557">
        <w:rPr>
          <w:sz w:val="28"/>
          <w:szCs w:val="28"/>
        </w:rPr>
        <w:t>отсутствие движений во время школьных уроков</w:t>
      </w:r>
      <w:r w:rsidRPr="00953557">
        <w:rPr>
          <w:sz w:val="28"/>
          <w:szCs w:val="28"/>
        </w:rPr>
        <w:t xml:space="preserve">. </w:t>
      </w:r>
      <w:r w:rsidR="00273A72" w:rsidRPr="00953557">
        <w:rPr>
          <w:sz w:val="28"/>
          <w:szCs w:val="28"/>
        </w:rPr>
        <w:t xml:space="preserve">                  </w:t>
      </w:r>
    </w:p>
    <w:p w14:paraId="61D9D7A8" w14:textId="77777777" w:rsidR="00273A72" w:rsidRPr="00953557" w:rsidRDefault="00273A72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11CFDFA6" w14:textId="615FBE3B" w:rsidR="00AD2651" w:rsidRPr="00953557" w:rsidRDefault="009346A8" w:rsidP="000851D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МЕТОДИЧЕСКИЕ МАТЕРИАЛЫ.</w:t>
      </w:r>
    </w:p>
    <w:p w14:paraId="6BB588DB" w14:textId="77777777" w:rsidR="00AD2651" w:rsidRPr="00953557" w:rsidRDefault="00AD2651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Методы, обеспечивающие организацию деятельности детей на занятиях:</w:t>
      </w:r>
    </w:p>
    <w:p w14:paraId="6203748C" w14:textId="77777777" w:rsidR="00C1038B" w:rsidRPr="00953557" w:rsidRDefault="00C1038B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- фронтальный – одновременная работа со всеми учащимися;</w:t>
      </w:r>
    </w:p>
    <w:p w14:paraId="0A5D7007" w14:textId="77777777" w:rsidR="00C1038B" w:rsidRPr="00953557" w:rsidRDefault="00C1038B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- индивидуально-фронтальный – чередование индивидуальной и фронтальных форм работы;</w:t>
      </w:r>
    </w:p>
    <w:p w14:paraId="3D9F81B4" w14:textId="77777777" w:rsidR="00C1038B" w:rsidRPr="00953557" w:rsidRDefault="00C1038B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- групповой – организация работы по группам (2-5 человек);</w:t>
      </w:r>
    </w:p>
    <w:p w14:paraId="2B3FA2F8" w14:textId="77777777" w:rsidR="00C1038B" w:rsidRPr="00953557" w:rsidRDefault="00C1038B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- индивидуальный – индивидуальное выполнение заданий. </w:t>
      </w:r>
    </w:p>
    <w:p w14:paraId="2C3CD4C7" w14:textId="1FC8555F" w:rsidR="00C1038B" w:rsidRPr="00953557" w:rsidRDefault="00C1038B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- словестный;</w:t>
      </w:r>
    </w:p>
    <w:p w14:paraId="637FD5A2" w14:textId="654B11BD" w:rsidR="00C1038B" w:rsidRPr="00953557" w:rsidRDefault="00C1038B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- наглядный;</w:t>
      </w:r>
    </w:p>
    <w:p w14:paraId="0BF4651E" w14:textId="0B375302" w:rsidR="00C1038B" w:rsidRPr="00953557" w:rsidRDefault="00C1038B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- объяснительно-иллюстрированный.</w:t>
      </w:r>
    </w:p>
    <w:p w14:paraId="26364665" w14:textId="64781DAF" w:rsidR="00C1038B" w:rsidRPr="00953557" w:rsidRDefault="00C1038B" w:rsidP="000851DA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Технологии, применяемые в образовательной деятельности:</w:t>
      </w:r>
    </w:p>
    <w:p w14:paraId="61232D2F" w14:textId="77777777" w:rsidR="00C1038B" w:rsidRPr="00953557" w:rsidRDefault="00C1038B" w:rsidP="000851DA">
      <w:pPr>
        <w:jc w:val="both"/>
        <w:rPr>
          <w:spacing w:val="-5"/>
          <w:sz w:val="28"/>
          <w:szCs w:val="28"/>
        </w:rPr>
      </w:pPr>
      <w:r w:rsidRPr="00953557">
        <w:rPr>
          <w:b/>
          <w:i/>
          <w:iCs/>
          <w:spacing w:val="-5"/>
          <w:sz w:val="28"/>
          <w:szCs w:val="28"/>
        </w:rPr>
        <w:t>- технология развивающего обучения</w:t>
      </w:r>
      <w:r w:rsidRPr="00953557">
        <w:rPr>
          <w:i/>
          <w:iCs/>
          <w:spacing w:val="-5"/>
          <w:sz w:val="28"/>
          <w:szCs w:val="28"/>
        </w:rPr>
        <w:t xml:space="preserve"> </w:t>
      </w:r>
      <w:r w:rsidRPr="00953557">
        <w:rPr>
          <w:spacing w:val="-5"/>
          <w:sz w:val="28"/>
          <w:szCs w:val="28"/>
        </w:rPr>
        <w:t>- главной целью обучения является не приобретение знаний, умений и навыков, а создание условий для развития психологических особенностей: способностей, интересов, личностных качеств и отношений между детьми. При этом учитываются и используются закономерности развития, уровень и особенности индивидуума;</w:t>
      </w:r>
    </w:p>
    <w:p w14:paraId="1D8952AC" w14:textId="77777777" w:rsidR="00C1038B" w:rsidRPr="00953557" w:rsidRDefault="00C1038B" w:rsidP="000851DA">
      <w:pPr>
        <w:jc w:val="both"/>
        <w:rPr>
          <w:spacing w:val="-5"/>
          <w:sz w:val="28"/>
          <w:szCs w:val="28"/>
        </w:rPr>
      </w:pPr>
      <w:r w:rsidRPr="00953557">
        <w:rPr>
          <w:b/>
          <w:bCs/>
          <w:i/>
          <w:iCs/>
          <w:spacing w:val="-5"/>
          <w:sz w:val="28"/>
          <w:szCs w:val="28"/>
        </w:rPr>
        <w:t xml:space="preserve">- личностно-ориентированные технологии – </w:t>
      </w:r>
      <w:r w:rsidRPr="00953557">
        <w:rPr>
          <w:spacing w:val="-5"/>
          <w:sz w:val="28"/>
          <w:szCs w:val="28"/>
        </w:rPr>
        <w:t>создание педагогических условий,</w:t>
      </w:r>
      <w:r w:rsidRPr="00953557">
        <w:rPr>
          <w:b/>
          <w:bCs/>
          <w:i/>
          <w:iCs/>
          <w:spacing w:val="-5"/>
          <w:sz w:val="28"/>
          <w:szCs w:val="28"/>
        </w:rPr>
        <w:t xml:space="preserve"> </w:t>
      </w:r>
      <w:r w:rsidRPr="00953557">
        <w:rPr>
          <w:spacing w:val="-5"/>
          <w:sz w:val="28"/>
          <w:szCs w:val="28"/>
        </w:rPr>
        <w:t>направленных на выявление способностей, формирование нестандартного образа мышления, направленные на развитие индивидуальности;</w:t>
      </w:r>
    </w:p>
    <w:p w14:paraId="383547DB" w14:textId="77777777" w:rsidR="00C1038B" w:rsidRPr="00953557" w:rsidRDefault="00C1038B" w:rsidP="000851DA">
      <w:pPr>
        <w:jc w:val="both"/>
        <w:rPr>
          <w:spacing w:val="-5"/>
          <w:sz w:val="28"/>
          <w:szCs w:val="28"/>
        </w:rPr>
      </w:pPr>
      <w:r w:rsidRPr="00953557">
        <w:rPr>
          <w:b/>
          <w:i/>
          <w:iCs/>
          <w:spacing w:val="-5"/>
          <w:sz w:val="28"/>
          <w:szCs w:val="28"/>
        </w:rPr>
        <w:t>- технология проблемного обучения</w:t>
      </w:r>
      <w:r w:rsidRPr="00953557">
        <w:rPr>
          <w:b/>
          <w:spacing w:val="-5"/>
          <w:sz w:val="28"/>
          <w:szCs w:val="28"/>
        </w:rPr>
        <w:t xml:space="preserve"> - </w:t>
      </w:r>
      <w:r w:rsidRPr="00953557">
        <w:rPr>
          <w:spacing w:val="-5"/>
          <w:sz w:val="28"/>
          <w:szCs w:val="28"/>
        </w:rPr>
        <w:t>решают состояние интеллектуального затруднения, которое требует поиска новых знаний и новых способов их получения, направлены на снятие психологического барьера перед неизвестными проблемами. Для учащихся создается благоприятный психологический микроклимат: ошибки учащихся не выносятся на всеобщее рассмотрение. Оценка успехов и достижений сообщается всей группе. Организуется взаимоконтроль учащихся. Материалы для самостоятельной работы сопровождаются пояснениями, образцами, чем достигается надежность системы взаимоконтроля;</w:t>
      </w:r>
    </w:p>
    <w:p w14:paraId="6F127F50" w14:textId="77777777" w:rsidR="00C1038B" w:rsidRPr="00953557" w:rsidRDefault="00C1038B" w:rsidP="000851DA">
      <w:pPr>
        <w:jc w:val="both"/>
        <w:rPr>
          <w:spacing w:val="-5"/>
          <w:sz w:val="28"/>
          <w:szCs w:val="28"/>
        </w:rPr>
      </w:pPr>
      <w:r w:rsidRPr="00953557">
        <w:rPr>
          <w:sz w:val="28"/>
          <w:szCs w:val="28"/>
        </w:rPr>
        <w:t xml:space="preserve">- </w:t>
      </w:r>
      <w:r w:rsidRPr="00953557">
        <w:rPr>
          <w:b/>
          <w:i/>
          <w:iCs/>
          <w:spacing w:val="-5"/>
          <w:sz w:val="28"/>
          <w:szCs w:val="28"/>
        </w:rPr>
        <w:t>игровые педагогические технологии</w:t>
      </w:r>
      <w:r w:rsidRPr="00953557">
        <w:rPr>
          <w:spacing w:val="-5"/>
          <w:sz w:val="28"/>
          <w:szCs w:val="28"/>
        </w:rPr>
        <w:t xml:space="preserve"> - это технологии, в основу которых положена педагогическая игра как вид деятельности в условиях ситуаций, направленных на воссоздание и усвоение общественного опыта. В процессе игры, вследствие гибкости игровой технологии, ребенок сталкивается с ситуациями выбора, в которых он проявляет свою индивидуальность;</w:t>
      </w:r>
    </w:p>
    <w:p w14:paraId="33AB0956" w14:textId="77777777" w:rsidR="00C1038B" w:rsidRPr="00953557" w:rsidRDefault="00C1038B" w:rsidP="000851DA">
      <w:pPr>
        <w:jc w:val="both"/>
        <w:rPr>
          <w:spacing w:val="-5"/>
          <w:sz w:val="28"/>
          <w:szCs w:val="28"/>
        </w:rPr>
      </w:pPr>
      <w:r w:rsidRPr="00953557">
        <w:rPr>
          <w:b/>
          <w:i/>
          <w:iCs/>
          <w:spacing w:val="-5"/>
          <w:sz w:val="28"/>
          <w:szCs w:val="28"/>
        </w:rPr>
        <w:t>- информационно-коммуникативные технологии.</w:t>
      </w:r>
      <w:r w:rsidRPr="00953557">
        <w:rPr>
          <w:spacing w:val="-5"/>
          <w:sz w:val="28"/>
          <w:szCs w:val="28"/>
        </w:rPr>
        <w:t xml:space="preserve"> Компьютерные технологии - это процессы подготовки и передачи информации, средством осуществления которых является компьютер. Компьютерные средства обучения называют интерактивными, они обладают способностью «откликаться» на действия учащегося и педагога, «вступать» с ними в диалог, </w:t>
      </w:r>
      <w:r w:rsidRPr="00953557">
        <w:rPr>
          <w:spacing w:val="-5"/>
          <w:sz w:val="28"/>
          <w:szCs w:val="28"/>
        </w:rPr>
        <w:lastRenderedPageBreak/>
        <w:t>что и составляет главную особенность методик компьютерного обучения. Информатизация обучения требует от педагога компьютерной грамотности;</w:t>
      </w:r>
    </w:p>
    <w:p w14:paraId="43920A06" w14:textId="77777777" w:rsidR="00C1038B" w:rsidRPr="00953557" w:rsidRDefault="00C1038B" w:rsidP="000851DA">
      <w:pPr>
        <w:jc w:val="both"/>
        <w:rPr>
          <w:spacing w:val="-5"/>
          <w:sz w:val="28"/>
          <w:szCs w:val="28"/>
        </w:rPr>
      </w:pPr>
      <w:r w:rsidRPr="00953557">
        <w:rPr>
          <w:spacing w:val="-5"/>
          <w:sz w:val="28"/>
          <w:szCs w:val="28"/>
        </w:rPr>
        <w:t>- з</w:t>
      </w:r>
      <w:r w:rsidRPr="00953557">
        <w:rPr>
          <w:b/>
          <w:i/>
          <w:iCs/>
          <w:spacing w:val="-5"/>
          <w:sz w:val="28"/>
          <w:szCs w:val="28"/>
        </w:rPr>
        <w:t>доровьесберегающие технологии</w:t>
      </w:r>
      <w:r w:rsidRPr="00953557">
        <w:rPr>
          <w:spacing w:val="-5"/>
          <w:sz w:val="28"/>
          <w:szCs w:val="28"/>
        </w:rPr>
        <w:t xml:space="preserve"> реализуются на основе личностно-ориентированного подхода. Осуществляемые на основе личностно-развивающих ситуаций, они относятся к тем жизненно важным факторам, благодаря которым учащиеся учатся жить вместе и эффективно взаимодействовать. Технология заключается:  </w:t>
      </w:r>
    </w:p>
    <w:p w14:paraId="54976397" w14:textId="77777777" w:rsidR="00C1038B" w:rsidRPr="00953557" w:rsidRDefault="00C1038B" w:rsidP="000851DA">
      <w:pPr>
        <w:jc w:val="both"/>
        <w:rPr>
          <w:spacing w:val="-5"/>
          <w:sz w:val="28"/>
          <w:szCs w:val="28"/>
        </w:rPr>
      </w:pPr>
      <w:r w:rsidRPr="00953557">
        <w:rPr>
          <w:spacing w:val="-5"/>
          <w:sz w:val="28"/>
          <w:szCs w:val="28"/>
        </w:rPr>
        <w:t>- в условиях обучения ребенка (отсутствие стресса, адекватность требований, адекватность методик обучения и воспитания);</w:t>
      </w:r>
    </w:p>
    <w:p w14:paraId="4ED488C6" w14:textId="77777777" w:rsidR="00C1038B" w:rsidRPr="00953557" w:rsidRDefault="00C1038B" w:rsidP="000851DA">
      <w:pPr>
        <w:jc w:val="both"/>
        <w:rPr>
          <w:spacing w:val="-5"/>
          <w:sz w:val="28"/>
          <w:szCs w:val="28"/>
        </w:rPr>
      </w:pPr>
      <w:r w:rsidRPr="00953557">
        <w:rPr>
          <w:spacing w:val="-5"/>
          <w:sz w:val="28"/>
          <w:szCs w:val="28"/>
        </w:rPr>
        <w:t>- рациональная организация учебного процесса (в соответствии с возрастными, половыми, индивидуальными особенностями и гигиеническими требованиями);</w:t>
      </w:r>
    </w:p>
    <w:p w14:paraId="4A8FE381" w14:textId="77777777" w:rsidR="00C1038B" w:rsidRPr="00953557" w:rsidRDefault="00C1038B" w:rsidP="000851DA">
      <w:pPr>
        <w:jc w:val="both"/>
        <w:rPr>
          <w:spacing w:val="-5"/>
          <w:sz w:val="28"/>
          <w:szCs w:val="28"/>
        </w:rPr>
      </w:pPr>
      <w:r w:rsidRPr="00953557">
        <w:rPr>
          <w:spacing w:val="-5"/>
          <w:sz w:val="28"/>
          <w:szCs w:val="28"/>
        </w:rPr>
        <w:t>- соответствие учебной и физической нагрузки возрастным возможностям ребенка;</w:t>
      </w:r>
    </w:p>
    <w:p w14:paraId="0D17A1F6" w14:textId="77777777" w:rsidR="00C1038B" w:rsidRPr="00953557" w:rsidRDefault="00C1038B" w:rsidP="000851DA">
      <w:pPr>
        <w:jc w:val="both"/>
        <w:rPr>
          <w:spacing w:val="-5"/>
          <w:sz w:val="28"/>
          <w:szCs w:val="28"/>
        </w:rPr>
      </w:pPr>
      <w:r w:rsidRPr="00953557">
        <w:rPr>
          <w:spacing w:val="-5"/>
          <w:sz w:val="28"/>
          <w:szCs w:val="28"/>
        </w:rPr>
        <w:t>- необходимый, достаточный и рационально организованный двигательный режим.</w:t>
      </w:r>
    </w:p>
    <w:p w14:paraId="648F2175" w14:textId="4C365FE2" w:rsidR="00C1038B" w:rsidRPr="00953557" w:rsidRDefault="00C1038B" w:rsidP="000851DA">
      <w:pPr>
        <w:rPr>
          <w:rFonts w:eastAsia="Calibri"/>
          <w:b/>
          <w:sz w:val="28"/>
          <w:szCs w:val="28"/>
        </w:rPr>
      </w:pPr>
      <w:r w:rsidRPr="00953557">
        <w:rPr>
          <w:rFonts w:eastAsia="Calibri"/>
          <w:b/>
          <w:sz w:val="28"/>
          <w:szCs w:val="28"/>
        </w:rPr>
        <w:t>Формы организации учебного занятия:</w:t>
      </w:r>
    </w:p>
    <w:p w14:paraId="0F29A89E" w14:textId="06F09BAA" w:rsidR="00C1038B" w:rsidRPr="00953557" w:rsidRDefault="000956C0" w:rsidP="000851DA">
      <w:pPr>
        <w:rPr>
          <w:rFonts w:eastAsia="Calibri"/>
          <w:sz w:val="28"/>
          <w:szCs w:val="28"/>
        </w:rPr>
      </w:pPr>
      <w:r w:rsidRPr="00953557">
        <w:rPr>
          <w:rFonts w:eastAsia="Calibri"/>
          <w:sz w:val="28"/>
          <w:szCs w:val="28"/>
        </w:rPr>
        <w:t>Учебно-тренировочное занятие, б</w:t>
      </w:r>
      <w:r w:rsidR="00C1038B" w:rsidRPr="00953557">
        <w:rPr>
          <w:rFonts w:eastAsia="Calibri"/>
          <w:sz w:val="28"/>
          <w:szCs w:val="28"/>
        </w:rPr>
        <w:t xml:space="preserve">еседа, лекции, встреча с интересными </w:t>
      </w:r>
      <w:r w:rsidRPr="00953557">
        <w:rPr>
          <w:rFonts w:eastAsia="Calibri"/>
          <w:sz w:val="28"/>
          <w:szCs w:val="28"/>
        </w:rPr>
        <w:t xml:space="preserve">людьми, соревнования. </w:t>
      </w:r>
    </w:p>
    <w:p w14:paraId="3DA886CC" w14:textId="39FB923E" w:rsidR="008E6BAE" w:rsidRPr="00953557" w:rsidRDefault="008E6BAE" w:rsidP="000851DA">
      <w:pPr>
        <w:rPr>
          <w:rFonts w:eastAsia="Calibri"/>
          <w:b/>
          <w:sz w:val="28"/>
          <w:szCs w:val="28"/>
        </w:rPr>
      </w:pPr>
      <w:r w:rsidRPr="00953557">
        <w:rPr>
          <w:rFonts w:eastAsia="Calibri"/>
          <w:b/>
          <w:sz w:val="28"/>
          <w:szCs w:val="28"/>
        </w:rPr>
        <w:t>Алгоритм учебного занятия</w:t>
      </w:r>
    </w:p>
    <w:p w14:paraId="478FD31E" w14:textId="77777777" w:rsidR="00FE7DA7" w:rsidRPr="00953557" w:rsidRDefault="00FE7DA7" w:rsidP="000851DA">
      <w:pPr>
        <w:widowControl w:val="0"/>
        <w:tabs>
          <w:tab w:val="num" w:pos="360"/>
        </w:tabs>
        <w:rPr>
          <w:rStyle w:val="af2"/>
          <w:b w:val="0"/>
          <w:bCs w:val="0"/>
          <w:i/>
          <w:sz w:val="28"/>
          <w:szCs w:val="28"/>
        </w:rPr>
      </w:pPr>
      <w:r w:rsidRPr="00953557">
        <w:rPr>
          <w:rStyle w:val="af2"/>
          <w:b w:val="0"/>
          <w:bCs w:val="0"/>
          <w:i/>
          <w:sz w:val="28"/>
          <w:szCs w:val="28"/>
          <w:u w:val="single"/>
        </w:rPr>
        <w:t>Структура занятия</w:t>
      </w:r>
    </w:p>
    <w:p w14:paraId="73A30D26" w14:textId="6F17B7FC" w:rsidR="00FE7DA7" w:rsidRPr="00953557" w:rsidRDefault="00FE7DA7" w:rsidP="000851DA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Style w:val="af2"/>
          <w:rFonts w:ascii="Times New Roman" w:hAnsi="Times New Roman" w:cs="Times New Roman"/>
          <w:b w:val="0"/>
          <w:bCs w:val="0"/>
          <w:sz w:val="28"/>
          <w:szCs w:val="28"/>
        </w:rPr>
      </w:pPr>
      <w:r w:rsidRPr="00953557">
        <w:rPr>
          <w:rStyle w:val="af2"/>
          <w:rFonts w:ascii="Times New Roman" w:hAnsi="Times New Roman" w:cs="Times New Roman"/>
          <w:b w:val="0"/>
          <w:bCs w:val="0"/>
          <w:sz w:val="28"/>
          <w:szCs w:val="28"/>
        </w:rPr>
        <w:t xml:space="preserve">Занятие состоит из трех частей: подготовительной (разминка), основной и заключительной. Общая продолжительность </w:t>
      </w:r>
      <w:r w:rsidR="0006694E" w:rsidRPr="00953557">
        <w:rPr>
          <w:rStyle w:val="af2"/>
          <w:rFonts w:ascii="Times New Roman" w:hAnsi="Times New Roman" w:cs="Times New Roman"/>
          <w:b w:val="0"/>
          <w:bCs w:val="0"/>
          <w:sz w:val="28"/>
          <w:szCs w:val="28"/>
        </w:rPr>
        <w:t>занятия -</w:t>
      </w:r>
      <w:r w:rsidRPr="00953557">
        <w:rPr>
          <w:rStyle w:val="af2"/>
          <w:rFonts w:ascii="Times New Roman" w:hAnsi="Times New Roman" w:cs="Times New Roman"/>
          <w:b w:val="0"/>
          <w:bCs w:val="0"/>
          <w:sz w:val="28"/>
          <w:szCs w:val="28"/>
        </w:rPr>
        <w:t xml:space="preserve"> два академических часа.</w:t>
      </w:r>
    </w:p>
    <w:p w14:paraId="513C502F" w14:textId="7C88B5AF" w:rsidR="00FE7DA7" w:rsidRPr="00953557" w:rsidRDefault="00FE7DA7" w:rsidP="000851D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 w:line="276" w:lineRule="auto"/>
        <w:jc w:val="both"/>
        <w:rPr>
          <w:rStyle w:val="af2"/>
          <w:b w:val="0"/>
          <w:sz w:val="22"/>
          <w:szCs w:val="22"/>
        </w:rPr>
      </w:pPr>
      <w:r w:rsidRPr="00953557">
        <w:rPr>
          <w:rStyle w:val="af2"/>
          <w:sz w:val="22"/>
          <w:szCs w:val="22"/>
        </w:rPr>
        <w:t xml:space="preserve">Примерное распределение времени на </w:t>
      </w:r>
      <w:r w:rsidR="0018289C" w:rsidRPr="00953557">
        <w:rPr>
          <w:rStyle w:val="af2"/>
          <w:sz w:val="22"/>
          <w:szCs w:val="22"/>
        </w:rPr>
        <w:t>занятие 90</w:t>
      </w:r>
      <w:r w:rsidRPr="00953557">
        <w:rPr>
          <w:rStyle w:val="af2"/>
          <w:sz w:val="22"/>
          <w:szCs w:val="22"/>
        </w:rPr>
        <w:t xml:space="preserve"> </w:t>
      </w:r>
      <w:r w:rsidR="0018289C" w:rsidRPr="00953557">
        <w:rPr>
          <w:rStyle w:val="af2"/>
          <w:sz w:val="22"/>
          <w:szCs w:val="22"/>
        </w:rPr>
        <w:t>мин.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5274"/>
        <w:gridCol w:w="1706"/>
      </w:tblGrid>
      <w:tr w:rsidR="00953557" w:rsidRPr="00953557" w14:paraId="11549B70" w14:textId="77777777" w:rsidTr="0006694E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EBC6" w14:textId="77777777" w:rsidR="00FE7DA7" w:rsidRPr="00953557" w:rsidRDefault="00FE7DA7" w:rsidP="000851DA">
            <w:pPr>
              <w:pStyle w:val="a3"/>
              <w:spacing w:before="0" w:beforeAutospacing="0" w:after="0" w:afterAutospacing="0"/>
              <w:jc w:val="center"/>
              <w:rPr>
                <w:rStyle w:val="af2"/>
                <w:b w:val="0"/>
                <w:lang w:eastAsia="en-US"/>
              </w:rPr>
            </w:pPr>
            <w:r w:rsidRPr="00953557">
              <w:rPr>
                <w:rStyle w:val="af2"/>
                <w:lang w:eastAsia="en-US"/>
              </w:rPr>
              <w:t>Часть занятия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D675" w14:textId="77777777" w:rsidR="00FE7DA7" w:rsidRPr="00953557" w:rsidRDefault="00FE7DA7" w:rsidP="000851DA">
            <w:pPr>
              <w:pStyle w:val="a3"/>
              <w:spacing w:before="0" w:beforeAutospacing="0" w:after="0" w:afterAutospacing="0"/>
              <w:jc w:val="center"/>
              <w:rPr>
                <w:rStyle w:val="af2"/>
                <w:b w:val="0"/>
                <w:lang w:eastAsia="en-US"/>
              </w:rPr>
            </w:pPr>
            <w:r w:rsidRPr="00953557">
              <w:rPr>
                <w:rStyle w:val="af2"/>
                <w:lang w:eastAsia="en-US"/>
              </w:rPr>
              <w:t>содержание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23F1" w14:textId="77777777" w:rsidR="00FE7DA7" w:rsidRPr="00953557" w:rsidRDefault="00FE7DA7" w:rsidP="000851DA">
            <w:pPr>
              <w:pStyle w:val="a3"/>
              <w:spacing w:before="0" w:beforeAutospacing="0" w:after="0" w:afterAutospacing="0"/>
              <w:jc w:val="both"/>
              <w:rPr>
                <w:rStyle w:val="af2"/>
                <w:b w:val="0"/>
                <w:lang w:eastAsia="en-US"/>
              </w:rPr>
            </w:pPr>
            <w:r w:rsidRPr="00953557">
              <w:rPr>
                <w:rStyle w:val="af2"/>
                <w:lang w:eastAsia="en-US"/>
              </w:rPr>
              <w:t>длительность</w:t>
            </w:r>
          </w:p>
        </w:tc>
      </w:tr>
      <w:tr w:rsidR="00953557" w:rsidRPr="00953557" w14:paraId="514128AD" w14:textId="77777777" w:rsidTr="0006694E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C4B7" w14:textId="77777777" w:rsidR="00FE7DA7" w:rsidRPr="00953557" w:rsidRDefault="00FE7DA7" w:rsidP="000851DA">
            <w:pPr>
              <w:pStyle w:val="a3"/>
              <w:spacing w:before="0" w:beforeAutospacing="0" w:after="0" w:afterAutospacing="0"/>
              <w:jc w:val="center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подготовительная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A70E" w14:textId="77777777" w:rsidR="00FE7DA7" w:rsidRPr="00953557" w:rsidRDefault="00FE7DA7" w:rsidP="000851DA">
            <w:pPr>
              <w:pStyle w:val="a3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Вынос и размещение инвентаря</w:t>
            </w:r>
          </w:p>
          <w:p w14:paraId="7F138040" w14:textId="77777777" w:rsidR="00FE7DA7" w:rsidRPr="00953557" w:rsidRDefault="00FE7DA7" w:rsidP="000851DA">
            <w:pPr>
              <w:pStyle w:val="a3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Объяснение задач занятия</w:t>
            </w:r>
          </w:p>
          <w:p w14:paraId="2A2C11FC" w14:textId="77777777" w:rsidR="00FE7DA7" w:rsidRPr="00953557" w:rsidRDefault="00FE7DA7" w:rsidP="000851DA">
            <w:pPr>
              <w:pStyle w:val="a3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Общеразвивающие упражнения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B866" w14:textId="77777777" w:rsidR="00FE7DA7" w:rsidRPr="00953557" w:rsidRDefault="00FE7DA7" w:rsidP="000851DA">
            <w:pPr>
              <w:pStyle w:val="a3"/>
              <w:spacing w:before="0" w:beforeAutospacing="0" w:after="0" w:afterAutospacing="0"/>
              <w:jc w:val="center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10 мин</w:t>
            </w:r>
          </w:p>
        </w:tc>
      </w:tr>
      <w:tr w:rsidR="00953557" w:rsidRPr="00953557" w14:paraId="7D9B068E" w14:textId="77777777" w:rsidTr="0006694E"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245FF" w14:textId="77777777" w:rsidR="0006694E" w:rsidRPr="00953557" w:rsidRDefault="0006694E" w:rsidP="000851DA">
            <w:pPr>
              <w:pStyle w:val="a3"/>
              <w:spacing w:before="0" w:beforeAutospacing="0" w:after="0" w:afterAutospacing="0"/>
              <w:jc w:val="center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основная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169C" w14:textId="77777777" w:rsidR="0006694E" w:rsidRPr="00953557" w:rsidRDefault="0006694E" w:rsidP="000851DA">
            <w:pPr>
              <w:pStyle w:val="a3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Решение основных задач занятия:</w:t>
            </w:r>
          </w:p>
          <w:p w14:paraId="3AEDED98" w14:textId="6069F7A3" w:rsidR="0006694E" w:rsidRPr="00953557" w:rsidRDefault="0006694E" w:rsidP="000851DA">
            <w:pPr>
              <w:pStyle w:val="a3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- обучен</w:t>
            </w:r>
            <w:r w:rsidR="00C1038B" w:rsidRPr="00953557">
              <w:rPr>
                <w:rStyle w:val="af2"/>
                <w:b w:val="0"/>
                <w:bCs w:val="0"/>
                <w:lang w:eastAsia="en-US"/>
              </w:rPr>
              <w:t>ие и совершенствование техники силовых видов спорта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A587" w14:textId="3FD50655" w:rsidR="0006694E" w:rsidRPr="00953557" w:rsidRDefault="0018289C" w:rsidP="000851DA">
            <w:pPr>
              <w:pStyle w:val="a3"/>
              <w:spacing w:before="0" w:beforeAutospacing="0" w:after="0" w:afterAutospacing="0"/>
              <w:jc w:val="center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35</w:t>
            </w:r>
            <w:r w:rsidR="0006694E" w:rsidRPr="00953557">
              <w:rPr>
                <w:rStyle w:val="af2"/>
                <w:b w:val="0"/>
                <w:bCs w:val="0"/>
                <w:lang w:eastAsia="en-US"/>
              </w:rPr>
              <w:t xml:space="preserve"> мин</w:t>
            </w:r>
          </w:p>
        </w:tc>
      </w:tr>
      <w:tr w:rsidR="00953557" w:rsidRPr="00953557" w14:paraId="10625598" w14:textId="77777777" w:rsidTr="0006694E">
        <w:tc>
          <w:tcPr>
            <w:tcW w:w="2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6DDD" w14:textId="77777777" w:rsidR="0018289C" w:rsidRPr="00953557" w:rsidRDefault="0018289C" w:rsidP="000851DA">
            <w:pPr>
              <w:pStyle w:val="a3"/>
              <w:spacing w:before="0" w:beforeAutospacing="0" w:after="0" w:afterAutospacing="0"/>
              <w:jc w:val="center"/>
              <w:rPr>
                <w:rStyle w:val="af2"/>
                <w:b w:val="0"/>
                <w:bCs w:val="0"/>
                <w:lang w:eastAsia="en-US"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EDF" w14:textId="3F56CE3E" w:rsidR="0018289C" w:rsidRPr="00953557" w:rsidRDefault="0018289C" w:rsidP="000851DA">
            <w:pPr>
              <w:pStyle w:val="a3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Активный перерыв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76F4" w14:textId="0032ED2E" w:rsidR="0018289C" w:rsidRPr="00953557" w:rsidRDefault="0018289C" w:rsidP="000851DA">
            <w:pPr>
              <w:pStyle w:val="a3"/>
              <w:spacing w:before="0" w:beforeAutospacing="0" w:after="0" w:afterAutospacing="0"/>
              <w:jc w:val="center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10 мин</w:t>
            </w:r>
          </w:p>
        </w:tc>
      </w:tr>
      <w:tr w:rsidR="00953557" w:rsidRPr="00953557" w14:paraId="1270066C" w14:textId="77777777" w:rsidTr="0006694E">
        <w:tc>
          <w:tcPr>
            <w:tcW w:w="2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5F9C" w14:textId="77777777" w:rsidR="0006694E" w:rsidRPr="00953557" w:rsidRDefault="0006694E" w:rsidP="000851DA">
            <w:pPr>
              <w:pStyle w:val="a3"/>
              <w:spacing w:before="0" w:beforeAutospacing="0" w:after="0" w:afterAutospacing="0"/>
              <w:jc w:val="center"/>
              <w:rPr>
                <w:rStyle w:val="af2"/>
                <w:b w:val="0"/>
                <w:bCs w:val="0"/>
                <w:lang w:eastAsia="en-US"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BE6A" w14:textId="31FC6608" w:rsidR="0006694E" w:rsidRPr="00953557" w:rsidRDefault="0018289C" w:rsidP="000851DA">
            <w:pPr>
              <w:pStyle w:val="a3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Специальные игровые упражнения. П</w:t>
            </w:r>
            <w:r w:rsidR="0006694E" w:rsidRPr="00953557">
              <w:rPr>
                <w:rStyle w:val="af2"/>
                <w:b w:val="0"/>
                <w:bCs w:val="0"/>
                <w:lang w:eastAsia="en-US"/>
              </w:rPr>
              <w:t>одвижные игры.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9AB5" w14:textId="338930F4" w:rsidR="0006694E" w:rsidRPr="00953557" w:rsidRDefault="0018289C" w:rsidP="000851DA">
            <w:pPr>
              <w:pStyle w:val="a3"/>
              <w:spacing w:before="0" w:beforeAutospacing="0" w:after="0" w:afterAutospacing="0"/>
              <w:jc w:val="center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35 мин</w:t>
            </w:r>
          </w:p>
        </w:tc>
      </w:tr>
      <w:tr w:rsidR="00953557" w:rsidRPr="00953557" w14:paraId="1EEF18C0" w14:textId="77777777" w:rsidTr="0006694E">
        <w:trPr>
          <w:trHeight w:val="639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09AA" w14:textId="77777777" w:rsidR="00FE7DA7" w:rsidRPr="00953557" w:rsidRDefault="00FE7DA7" w:rsidP="000851DA">
            <w:pPr>
              <w:pStyle w:val="a3"/>
              <w:spacing w:before="0" w:beforeAutospacing="0" w:after="0" w:afterAutospacing="0"/>
              <w:jc w:val="center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заключительная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B3F2" w14:textId="77777777" w:rsidR="00FE7DA7" w:rsidRPr="00953557" w:rsidRDefault="00FE7DA7" w:rsidP="000851DA">
            <w:pPr>
              <w:pStyle w:val="a3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Упражнения на восстановление</w:t>
            </w:r>
          </w:p>
          <w:p w14:paraId="7BB2280C" w14:textId="77777777" w:rsidR="00FE7DA7" w:rsidRPr="00953557" w:rsidRDefault="00FE7DA7" w:rsidP="000851DA">
            <w:pPr>
              <w:pStyle w:val="a3"/>
              <w:spacing w:before="0" w:beforeAutospacing="0" w:after="0" w:afterAutospacing="0"/>
              <w:jc w:val="both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Подведение итогов занятия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4C17" w14:textId="77777777" w:rsidR="00FE7DA7" w:rsidRPr="00953557" w:rsidRDefault="00FE7DA7" w:rsidP="000851DA">
            <w:pPr>
              <w:pStyle w:val="a3"/>
              <w:spacing w:before="0" w:beforeAutospacing="0" w:after="0" w:afterAutospacing="0"/>
              <w:jc w:val="center"/>
              <w:rPr>
                <w:rStyle w:val="af2"/>
                <w:b w:val="0"/>
                <w:bCs w:val="0"/>
                <w:lang w:eastAsia="en-US"/>
              </w:rPr>
            </w:pPr>
            <w:r w:rsidRPr="00953557">
              <w:rPr>
                <w:rStyle w:val="af2"/>
                <w:b w:val="0"/>
                <w:bCs w:val="0"/>
                <w:lang w:eastAsia="en-US"/>
              </w:rPr>
              <w:t>10 мин</w:t>
            </w:r>
          </w:p>
        </w:tc>
      </w:tr>
    </w:tbl>
    <w:p w14:paraId="52994A86" w14:textId="4EEC6CBA" w:rsidR="0006694E" w:rsidRPr="00953557" w:rsidRDefault="0006694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  <w:u w:val="single"/>
        </w:rPr>
      </w:pPr>
      <w:r w:rsidRPr="00953557">
        <w:rPr>
          <w:bCs/>
          <w:i/>
          <w:sz w:val="28"/>
          <w:szCs w:val="28"/>
          <w:u w:val="single"/>
        </w:rPr>
        <w:t>Подготовка к занятию и его проведение.</w:t>
      </w:r>
    </w:p>
    <w:p w14:paraId="5DCCD5E9" w14:textId="5A5A39BB" w:rsidR="0006694E" w:rsidRPr="00953557" w:rsidRDefault="0006694E" w:rsidP="000851DA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53557">
        <w:rPr>
          <w:rFonts w:ascii="Times New Roman" w:hAnsi="Times New Roman" w:cs="Times New Roman"/>
          <w:sz w:val="28"/>
          <w:szCs w:val="28"/>
        </w:rPr>
        <w:t xml:space="preserve">     Готовясь к занятию, </w:t>
      </w:r>
      <w:r w:rsidR="008E6BAE" w:rsidRPr="00953557">
        <w:rPr>
          <w:rFonts w:ascii="Times New Roman" w:hAnsi="Times New Roman" w:cs="Times New Roman"/>
          <w:sz w:val="28"/>
          <w:szCs w:val="28"/>
        </w:rPr>
        <w:t>тренер-преподаватель</w:t>
      </w:r>
      <w:r w:rsidRPr="00953557">
        <w:rPr>
          <w:rFonts w:ascii="Times New Roman" w:hAnsi="Times New Roman" w:cs="Times New Roman"/>
          <w:sz w:val="28"/>
          <w:szCs w:val="28"/>
        </w:rPr>
        <w:t xml:space="preserve"> должен, прежде всего, определить его задачи, содержание, необходимый инвентарь.  Рекомендуется составлять конспект с указанием дозировки выполнения упражнений, размещения занимающихся, предопределяя возможные ошибки и пути их исправления. Важным условием правильной организации </w:t>
      </w:r>
      <w:r w:rsidR="008E6BAE" w:rsidRPr="00953557">
        <w:rPr>
          <w:rFonts w:ascii="Times New Roman" w:hAnsi="Times New Roman" w:cs="Times New Roman"/>
          <w:sz w:val="28"/>
          <w:szCs w:val="28"/>
        </w:rPr>
        <w:t>занятий</w:t>
      </w:r>
      <w:r w:rsidRPr="00953557">
        <w:rPr>
          <w:rFonts w:ascii="Times New Roman" w:hAnsi="Times New Roman" w:cs="Times New Roman"/>
          <w:sz w:val="28"/>
          <w:szCs w:val="28"/>
        </w:rPr>
        <w:t xml:space="preserve"> является четко продуманное размещение учеников с учетом </w:t>
      </w:r>
      <w:r w:rsidR="000956C0" w:rsidRPr="00953557">
        <w:rPr>
          <w:rFonts w:ascii="Times New Roman" w:hAnsi="Times New Roman" w:cs="Times New Roman"/>
          <w:sz w:val="28"/>
          <w:szCs w:val="28"/>
        </w:rPr>
        <w:t xml:space="preserve">расположения помостов и </w:t>
      </w:r>
      <w:r w:rsidRPr="00953557">
        <w:rPr>
          <w:rFonts w:ascii="Times New Roman" w:hAnsi="Times New Roman" w:cs="Times New Roman"/>
          <w:sz w:val="28"/>
          <w:szCs w:val="28"/>
        </w:rPr>
        <w:t xml:space="preserve">размеров спортивного зала. Во время </w:t>
      </w:r>
      <w:r w:rsidRPr="00953557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проведения занятия </w:t>
      </w:r>
      <w:r w:rsidR="008E6BAE" w:rsidRPr="00953557">
        <w:rPr>
          <w:rFonts w:ascii="Times New Roman" w:hAnsi="Times New Roman" w:cs="Times New Roman"/>
          <w:sz w:val="28"/>
          <w:szCs w:val="28"/>
        </w:rPr>
        <w:t>тренер-преподаватель</w:t>
      </w:r>
      <w:r w:rsidRPr="00953557">
        <w:rPr>
          <w:rFonts w:ascii="Times New Roman" w:hAnsi="Times New Roman" w:cs="Times New Roman"/>
          <w:sz w:val="28"/>
          <w:szCs w:val="28"/>
        </w:rPr>
        <w:t xml:space="preserve"> должен разумно сочетать показ упражнений с объяснением, особенно при освоении новых движений. </w:t>
      </w:r>
    </w:p>
    <w:p w14:paraId="163746AE" w14:textId="77777777" w:rsidR="0006694E" w:rsidRPr="00953557" w:rsidRDefault="0006694E" w:rsidP="000851DA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557">
        <w:rPr>
          <w:rFonts w:ascii="Times New Roman" w:hAnsi="Times New Roman" w:cs="Times New Roman"/>
          <w:sz w:val="28"/>
          <w:szCs w:val="28"/>
        </w:rPr>
        <w:t>Обучение и техническая подготовка</w:t>
      </w:r>
    </w:p>
    <w:p w14:paraId="619F3E6D" w14:textId="77777777" w:rsidR="0006694E" w:rsidRPr="00953557" w:rsidRDefault="0006694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i/>
          <w:sz w:val="28"/>
          <w:szCs w:val="28"/>
          <w:u w:val="single"/>
        </w:rPr>
        <w:t>Этапы обучения.</w:t>
      </w:r>
    </w:p>
    <w:p w14:paraId="352AC4CC" w14:textId="77777777" w:rsidR="0006694E" w:rsidRPr="00953557" w:rsidRDefault="0006694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sz w:val="28"/>
          <w:szCs w:val="28"/>
        </w:rPr>
        <w:t>Процесс обучения может быть условно разделен на 3 этапа.</w:t>
      </w:r>
    </w:p>
    <w:p w14:paraId="44CCA0D9" w14:textId="77777777" w:rsidR="0006694E" w:rsidRPr="00953557" w:rsidRDefault="0006694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  <w:r w:rsidRPr="00953557">
        <w:rPr>
          <w:sz w:val="28"/>
          <w:szCs w:val="28"/>
        </w:rPr>
        <w:t xml:space="preserve">1-й этап – </w:t>
      </w:r>
      <w:r w:rsidRPr="00953557">
        <w:rPr>
          <w:iCs/>
          <w:sz w:val="28"/>
          <w:szCs w:val="28"/>
        </w:rPr>
        <w:t>создание предварительного представления о разучиваемом движении,</w:t>
      </w:r>
    </w:p>
    <w:p w14:paraId="79437D65" w14:textId="60BF4E4C" w:rsidR="0006694E" w:rsidRPr="00953557" w:rsidRDefault="0006694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  <w:r w:rsidRPr="00953557">
        <w:rPr>
          <w:sz w:val="28"/>
          <w:szCs w:val="28"/>
        </w:rPr>
        <w:t xml:space="preserve">2-й этап – </w:t>
      </w:r>
      <w:r w:rsidRPr="00953557">
        <w:rPr>
          <w:i/>
          <w:iCs/>
          <w:sz w:val="28"/>
          <w:szCs w:val="28"/>
        </w:rPr>
        <w:t>углубленное</w:t>
      </w:r>
      <w:r w:rsidRPr="00953557">
        <w:rPr>
          <w:iCs/>
          <w:sz w:val="28"/>
          <w:szCs w:val="28"/>
        </w:rPr>
        <w:t xml:space="preserve"> разучивание </w:t>
      </w:r>
    </w:p>
    <w:p w14:paraId="2D2E805B" w14:textId="77777777" w:rsidR="0006694E" w:rsidRPr="00953557" w:rsidRDefault="0006694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8"/>
          <w:szCs w:val="28"/>
        </w:rPr>
      </w:pPr>
      <w:r w:rsidRPr="00953557">
        <w:rPr>
          <w:sz w:val="28"/>
          <w:szCs w:val="28"/>
        </w:rPr>
        <w:t xml:space="preserve">3-й этап – </w:t>
      </w:r>
      <w:r w:rsidRPr="00953557">
        <w:rPr>
          <w:iCs/>
          <w:sz w:val="28"/>
          <w:szCs w:val="28"/>
        </w:rPr>
        <w:t>совершенствование</w:t>
      </w:r>
      <w:r w:rsidRPr="00953557">
        <w:rPr>
          <w:i/>
          <w:iCs/>
          <w:sz w:val="28"/>
          <w:szCs w:val="28"/>
        </w:rPr>
        <w:t>.</w:t>
      </w:r>
    </w:p>
    <w:p w14:paraId="6BFEF5DA" w14:textId="77777777" w:rsidR="0006694E" w:rsidRPr="00953557" w:rsidRDefault="0006694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53557">
        <w:rPr>
          <w:sz w:val="28"/>
          <w:szCs w:val="28"/>
        </w:rPr>
        <w:t>Создание предварительного представления опирается на следующие методы:</w:t>
      </w:r>
    </w:p>
    <w:p w14:paraId="2F2AA162" w14:textId="77777777" w:rsidR="0006694E" w:rsidRPr="00953557" w:rsidRDefault="0006694E" w:rsidP="000851DA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557">
        <w:rPr>
          <w:rFonts w:ascii="Times New Roman" w:hAnsi="Times New Roman" w:cs="Times New Roman"/>
          <w:sz w:val="28"/>
          <w:szCs w:val="28"/>
        </w:rPr>
        <w:t>1. Показ упражнения, с помощью которого создается в первую очередь зрительный образ движения.</w:t>
      </w:r>
    </w:p>
    <w:p w14:paraId="117E09BE" w14:textId="77777777" w:rsidR="0006694E" w:rsidRPr="00953557" w:rsidRDefault="0006694E" w:rsidP="000851DA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557">
        <w:rPr>
          <w:rFonts w:ascii="Times New Roman" w:hAnsi="Times New Roman" w:cs="Times New Roman"/>
          <w:sz w:val="28"/>
          <w:szCs w:val="28"/>
        </w:rPr>
        <w:t>2. Предварительное ознакомление с движением – его первичное, пробное исполнение.</w:t>
      </w:r>
    </w:p>
    <w:p w14:paraId="2B486909" w14:textId="2EDC46B6" w:rsidR="0006694E" w:rsidRPr="00953557" w:rsidRDefault="0006694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Из числа перечисленных методов и приемов наиболее важную роль играют </w:t>
      </w:r>
      <w:r w:rsidRPr="00953557">
        <w:rPr>
          <w:i/>
          <w:iCs/>
          <w:sz w:val="28"/>
          <w:szCs w:val="28"/>
        </w:rPr>
        <w:t xml:space="preserve">показ </w:t>
      </w:r>
      <w:r w:rsidRPr="00953557">
        <w:rPr>
          <w:sz w:val="28"/>
          <w:szCs w:val="28"/>
        </w:rPr>
        <w:t>и</w:t>
      </w:r>
      <w:r w:rsidRPr="00953557">
        <w:rPr>
          <w:i/>
          <w:iCs/>
          <w:sz w:val="28"/>
          <w:szCs w:val="28"/>
        </w:rPr>
        <w:t xml:space="preserve"> объяснение. </w:t>
      </w:r>
      <w:r w:rsidRPr="00953557">
        <w:rPr>
          <w:iCs/>
          <w:sz w:val="28"/>
          <w:szCs w:val="28"/>
        </w:rPr>
        <w:t>П</w:t>
      </w:r>
      <w:r w:rsidRPr="00953557">
        <w:rPr>
          <w:sz w:val="28"/>
          <w:szCs w:val="28"/>
        </w:rPr>
        <w:t xml:space="preserve">оказ осуществляется </w:t>
      </w:r>
      <w:r w:rsidR="008E6BAE" w:rsidRPr="00953557">
        <w:rPr>
          <w:sz w:val="28"/>
          <w:szCs w:val="28"/>
        </w:rPr>
        <w:t>тренером-преподавателем</w:t>
      </w:r>
      <w:r w:rsidRPr="00953557">
        <w:rPr>
          <w:sz w:val="28"/>
          <w:szCs w:val="28"/>
        </w:rPr>
        <w:t xml:space="preserve">. К показу предъявляются следующие требования: точность и соответствие данному этапу освоения двигательного действия.  </w:t>
      </w:r>
      <w:r w:rsidRPr="00953557">
        <w:rPr>
          <w:i/>
          <w:iCs/>
          <w:sz w:val="28"/>
          <w:szCs w:val="28"/>
        </w:rPr>
        <w:t xml:space="preserve">Разучивание. </w:t>
      </w:r>
      <w:r w:rsidRPr="00953557">
        <w:rPr>
          <w:sz w:val="28"/>
          <w:szCs w:val="28"/>
        </w:rPr>
        <w:t>Создание предварительного представления о движении постепенно переходит в этап разучивания. По мере формирования в целом представления о разучиваемом движении переходят к процессу совершенствования.</w:t>
      </w:r>
    </w:p>
    <w:p w14:paraId="13F23BCA" w14:textId="53917D79" w:rsidR="0006694E" w:rsidRPr="00953557" w:rsidRDefault="0006694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rStyle w:val="c2"/>
          <w:b/>
          <w:i/>
          <w:sz w:val="28"/>
          <w:szCs w:val="28"/>
          <w:u w:val="single"/>
        </w:rPr>
      </w:pPr>
      <w:r w:rsidRPr="00953557">
        <w:rPr>
          <w:i/>
          <w:iCs/>
          <w:sz w:val="28"/>
          <w:szCs w:val="28"/>
        </w:rPr>
        <w:t xml:space="preserve">Совершенствование движения – </w:t>
      </w:r>
      <w:r w:rsidRPr="00953557">
        <w:rPr>
          <w:sz w:val="28"/>
          <w:szCs w:val="28"/>
        </w:rPr>
        <w:t>наиболее трудоемкий этап. Совершенствование продолжается на протяжении всего периода обучения</w:t>
      </w:r>
    </w:p>
    <w:p w14:paraId="3F2166C2" w14:textId="77777777" w:rsidR="000161A9" w:rsidRPr="00953557" w:rsidRDefault="000161A9" w:rsidP="000851DA">
      <w:pPr>
        <w:tabs>
          <w:tab w:val="num" w:pos="-180"/>
          <w:tab w:val="left" w:pos="360"/>
        </w:tabs>
        <w:rPr>
          <w:b/>
          <w:sz w:val="28"/>
          <w:szCs w:val="28"/>
        </w:rPr>
      </w:pPr>
    </w:p>
    <w:p w14:paraId="5732E34A" w14:textId="3111BC5E" w:rsidR="008E6BAE" w:rsidRPr="00953557" w:rsidRDefault="009346A8" w:rsidP="000851DA">
      <w:pPr>
        <w:tabs>
          <w:tab w:val="num" w:pos="-180"/>
          <w:tab w:val="left" w:pos="360"/>
        </w:tabs>
        <w:jc w:val="center"/>
        <w:rPr>
          <w:b/>
          <w:sz w:val="28"/>
          <w:szCs w:val="28"/>
        </w:rPr>
      </w:pPr>
      <w:r w:rsidRPr="00953557">
        <w:rPr>
          <w:b/>
          <w:sz w:val="28"/>
          <w:szCs w:val="28"/>
        </w:rPr>
        <w:t>СПИСОК ЛИТЕРАТУРЫ.</w:t>
      </w:r>
    </w:p>
    <w:p w14:paraId="44CE82B0" w14:textId="4178641E" w:rsidR="006F254F" w:rsidRPr="00953557" w:rsidRDefault="006F254F" w:rsidP="000851DA">
      <w:pPr>
        <w:pStyle w:val="c1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54AE167E" w14:textId="2C809E91" w:rsidR="00AD1C1C" w:rsidRPr="00953557" w:rsidRDefault="005579A4" w:rsidP="000851DA">
      <w:pPr>
        <w:spacing w:line="276" w:lineRule="auto"/>
        <w:rPr>
          <w:bCs/>
          <w:sz w:val="28"/>
          <w:szCs w:val="28"/>
        </w:rPr>
      </w:pPr>
      <w:r w:rsidRPr="00953557">
        <w:rPr>
          <w:bCs/>
          <w:sz w:val="28"/>
          <w:szCs w:val="28"/>
        </w:rPr>
        <w:t xml:space="preserve">1. </w:t>
      </w:r>
      <w:r w:rsidR="000956C0" w:rsidRPr="00953557">
        <w:rPr>
          <w:bCs/>
          <w:sz w:val="28"/>
          <w:szCs w:val="28"/>
        </w:rPr>
        <w:t>Концепция развития дополнительного образования детей (утвержденная распоряжением Правительства РФ от 4 сентября 2014 года № 1726-р). Дополнительное образование сборник нормативных документов. М.: издательство «Национальное образование» 2015 -48с.</w:t>
      </w:r>
    </w:p>
    <w:p w14:paraId="13F40E2C" w14:textId="23D34F48" w:rsidR="00A75ED2" w:rsidRPr="00953557" w:rsidRDefault="00A75ED2" w:rsidP="000851DA">
      <w:pPr>
        <w:contextualSpacing/>
        <w:jc w:val="both"/>
        <w:rPr>
          <w:rFonts w:eastAsia="Calibri"/>
          <w:sz w:val="28"/>
          <w:szCs w:val="24"/>
          <w:lang w:eastAsia="en-US"/>
        </w:rPr>
      </w:pPr>
      <w:r w:rsidRPr="00953557">
        <w:rPr>
          <w:rFonts w:eastAsia="Calibri"/>
          <w:sz w:val="28"/>
          <w:szCs w:val="24"/>
          <w:lang w:eastAsia="en-US"/>
        </w:rPr>
        <w:t>2. Дворкин Л.С. Силовые единоборства. Атлетизм, культуризм, пауэрлифтинг, гиревой спорт. – Ростов на Дону: Феникс, 2001. – 384 с.</w:t>
      </w:r>
    </w:p>
    <w:p w14:paraId="03BF39C9" w14:textId="5063FD10" w:rsidR="00A75ED2" w:rsidRPr="00953557" w:rsidRDefault="00A75ED2" w:rsidP="000851DA">
      <w:pPr>
        <w:contextualSpacing/>
        <w:jc w:val="both"/>
        <w:rPr>
          <w:rFonts w:eastAsia="Calibri"/>
          <w:sz w:val="28"/>
          <w:szCs w:val="24"/>
          <w:lang w:eastAsia="en-US"/>
        </w:rPr>
      </w:pPr>
      <w:r w:rsidRPr="00953557">
        <w:rPr>
          <w:rFonts w:eastAsia="Calibri"/>
          <w:sz w:val="28"/>
          <w:szCs w:val="24"/>
          <w:lang w:eastAsia="en-US"/>
        </w:rPr>
        <w:t>3. Дворкин Л.С. Подготовка юного тяжелоатлета. - Москва, Советский спорт, 2006. – 338 с.</w:t>
      </w:r>
    </w:p>
    <w:p w14:paraId="02F91DEB" w14:textId="487E8203" w:rsidR="00A75ED2" w:rsidRPr="00953557" w:rsidRDefault="005579A4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4. </w:t>
      </w:r>
      <w:r w:rsidR="00A75ED2" w:rsidRPr="00953557">
        <w:rPr>
          <w:sz w:val="28"/>
          <w:szCs w:val="28"/>
        </w:rPr>
        <w:t>Виноградов Г.П. Атлетизм: теория и методика тренировки: учебник для вузов / Г.П. Виноградов. – М.: Советский спорт, 2009.</w:t>
      </w:r>
    </w:p>
    <w:p w14:paraId="7A94660A" w14:textId="384E885A" w:rsidR="00A75ED2" w:rsidRPr="00953557" w:rsidRDefault="005579A4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 xml:space="preserve">5. </w:t>
      </w:r>
      <w:r w:rsidR="00A75ED2" w:rsidRPr="00953557">
        <w:rPr>
          <w:sz w:val="28"/>
          <w:szCs w:val="28"/>
        </w:rPr>
        <w:t>Воротынцев А.И. Гири. Спорт сильных и здоровых / А.И. Воротынцев. – М.: Советский спорт, 2002.</w:t>
      </w:r>
    </w:p>
    <w:p w14:paraId="43986599" w14:textId="536A3503" w:rsidR="005579A4" w:rsidRPr="00953557" w:rsidRDefault="005579A4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6. Добровольский С.С. Техника гиревого двоеборья и методика ее совершенствования: учеб. Пособие / С.С. Добровольский, В.Ф. Тихонов. – Хабаровск: ДВГАФК, 2004.</w:t>
      </w:r>
    </w:p>
    <w:p w14:paraId="5D4FD86C" w14:textId="7B59252E" w:rsidR="005579A4" w:rsidRPr="00953557" w:rsidRDefault="005579A4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53557">
        <w:rPr>
          <w:sz w:val="28"/>
          <w:szCs w:val="28"/>
        </w:rPr>
        <w:t>7. Дворкин Л.С., Ахметов С.М. Атлетизм в системе физического воспитания и спорта (история, теория, методика и технология): монография. Краснодар, 2012. -688с.</w:t>
      </w:r>
    </w:p>
    <w:p w14:paraId="2A5BDCB1" w14:textId="77777777" w:rsidR="00953557" w:rsidRPr="00953557" w:rsidRDefault="00953557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2586291C" w14:textId="77777777" w:rsidR="00953557" w:rsidRPr="00953557" w:rsidRDefault="00953557" w:rsidP="000851DA">
      <w:pPr>
        <w:jc w:val="both"/>
        <w:rPr>
          <w:sz w:val="28"/>
          <w:szCs w:val="28"/>
        </w:rPr>
      </w:pPr>
    </w:p>
    <w:p w14:paraId="26E3E27A" w14:textId="77777777" w:rsidR="00953557" w:rsidRPr="00953557" w:rsidRDefault="00953557" w:rsidP="000851DA">
      <w:pPr>
        <w:jc w:val="both"/>
        <w:rPr>
          <w:sz w:val="28"/>
          <w:szCs w:val="28"/>
        </w:rPr>
      </w:pPr>
    </w:p>
    <w:p w14:paraId="0F742ADB" w14:textId="77777777" w:rsidR="00953557" w:rsidRPr="00953557" w:rsidRDefault="00953557" w:rsidP="000851DA">
      <w:pPr>
        <w:jc w:val="both"/>
        <w:rPr>
          <w:sz w:val="28"/>
          <w:szCs w:val="28"/>
        </w:rPr>
      </w:pPr>
    </w:p>
    <w:p w14:paraId="769CC070" w14:textId="77777777" w:rsidR="00953557" w:rsidRPr="00953557" w:rsidRDefault="00953557" w:rsidP="000851DA">
      <w:pPr>
        <w:tabs>
          <w:tab w:val="left" w:pos="3090"/>
        </w:tabs>
        <w:ind w:left="420"/>
        <w:jc w:val="both"/>
        <w:rPr>
          <w:b/>
          <w:sz w:val="28"/>
          <w:szCs w:val="28"/>
        </w:rPr>
      </w:pPr>
      <w:r w:rsidRPr="0095355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483568" wp14:editId="6D359A4A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2664460" cy="2032000"/>
                <wp:effectExtent l="0" t="0" r="2540" b="63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4460" cy="20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6B66EE" w14:textId="77777777" w:rsidR="001F59D2" w:rsidRDefault="001F59D2" w:rsidP="00953557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7E1003">
                              <w:rPr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14:paraId="61586232" w14:textId="77777777" w:rsidR="001F59D2" w:rsidRDefault="001F59D2" w:rsidP="00953557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Заместитель директора по воспитательной работе</w:t>
                            </w:r>
                          </w:p>
                          <w:p w14:paraId="16BBF8AD" w14:textId="77777777" w:rsidR="001F59D2" w:rsidRDefault="001F59D2" w:rsidP="00953557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      /А.В. Базарный/</w:t>
                            </w:r>
                          </w:p>
                          <w:p w14:paraId="443FB686" w14:textId="77777777" w:rsidR="001F59D2" w:rsidRDefault="001F59D2" w:rsidP="0095355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подпись</w:t>
                            </w:r>
                            <w:r w:rsidRPr="007E1003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           Ф.И.О.</w:t>
                            </w:r>
                          </w:p>
                          <w:p w14:paraId="5B4A1CED" w14:textId="77777777" w:rsidR="001F59D2" w:rsidRPr="007E1003" w:rsidRDefault="001F59D2" w:rsidP="00953557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«___» ___________ 20 ___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483568" id="Прямоугольник 5" o:spid="_x0000_s1026" style="position:absolute;left:0;text-align:left;margin-left:158.6pt;margin-top:.7pt;width:209.8pt;height:160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" stroked="f">
                <v:textbox>
                  <w:txbxContent>
                    <w:p w14:paraId="066B66EE" w14:textId="77777777" w:rsidR="001F59D2" w:rsidRDefault="001F59D2" w:rsidP="00953557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7E1003">
                        <w:rPr>
                          <w:sz w:val="28"/>
                          <w:szCs w:val="28"/>
                        </w:rPr>
                        <w:t>СОГЛАСОВАНО</w:t>
                      </w:r>
                    </w:p>
                    <w:p w14:paraId="61586232" w14:textId="77777777" w:rsidR="001F59D2" w:rsidRDefault="001F59D2" w:rsidP="00953557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Заместитель директора по воспитательной работе</w:t>
                      </w:r>
                    </w:p>
                    <w:p w14:paraId="16BBF8AD" w14:textId="77777777" w:rsidR="001F59D2" w:rsidRDefault="001F59D2" w:rsidP="00953557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      /А.В. Базарный/</w:t>
                      </w:r>
                    </w:p>
                    <w:p w14:paraId="443FB686" w14:textId="77777777" w:rsidR="001F59D2" w:rsidRDefault="001F59D2" w:rsidP="0095355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подпись</w:t>
                      </w:r>
                      <w:r w:rsidRPr="007E1003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 xml:space="preserve">                                      Ф.И.О.</w:t>
                      </w:r>
                    </w:p>
                    <w:p w14:paraId="5B4A1CED" w14:textId="77777777" w:rsidR="001F59D2" w:rsidRPr="007E1003" w:rsidRDefault="001F59D2" w:rsidP="00953557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«___» ___________ 20 ___ года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5355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6CFBFA" wp14:editId="3C0B67AF">
                <wp:simplePos x="0" y="0"/>
                <wp:positionH relativeFrom="margin">
                  <wp:align>left</wp:align>
                </wp:positionH>
                <wp:positionV relativeFrom="paragraph">
                  <wp:posOffset>66040</wp:posOffset>
                </wp:positionV>
                <wp:extent cx="3188335" cy="2032000"/>
                <wp:effectExtent l="0" t="0" r="0" b="63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8335" cy="20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AE285A" w14:textId="77777777" w:rsidR="001F59D2" w:rsidRDefault="001F59D2" w:rsidP="0095355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14:paraId="584EFE9A" w14:textId="77777777" w:rsidR="001F59D2" w:rsidRDefault="001F59D2" w:rsidP="0095355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Протокол заседания методического объединения педагогов дополнительного образования и инструкторов по физической культуре ГКСУВУЗТ ОШ КК</w:t>
                            </w:r>
                          </w:p>
                          <w:p w14:paraId="698A482A" w14:textId="77777777" w:rsidR="001F59D2" w:rsidRDefault="001F59D2" w:rsidP="0095355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от «___» _________ 20___ года  № ___</w:t>
                            </w:r>
                          </w:p>
                          <w:p w14:paraId="78FF5483" w14:textId="77777777" w:rsidR="001F59D2" w:rsidRDefault="001F59D2" w:rsidP="0095355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         /Н.В. Любимцева/</w:t>
                            </w:r>
                          </w:p>
                          <w:p w14:paraId="765A1CF3" w14:textId="77777777" w:rsidR="001F59D2" w:rsidRPr="007E1003" w:rsidRDefault="001F59D2" w:rsidP="00953557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под</w:t>
                            </w:r>
                            <w:r w:rsidRPr="007E1003">
                              <w:rPr>
                                <w:sz w:val="16"/>
                                <w:szCs w:val="16"/>
                              </w:rPr>
                              <w:t>пись руководителя МО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             Ф.И.О.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6CFBFA" id="Прямоугольник 4" o:spid="_x0000_s1027" style="position:absolute;left:0;text-align:left;margin-left:0;margin-top:5.2pt;width:251.05pt;height:160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" stroked="f">
                <v:textbox>
                  <w:txbxContent>
                    <w:p w14:paraId="74AE285A" w14:textId="77777777" w:rsidR="001F59D2" w:rsidRDefault="001F59D2" w:rsidP="0095355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СОГЛАСОВАНО</w:t>
                      </w:r>
                    </w:p>
                    <w:p w14:paraId="584EFE9A" w14:textId="77777777" w:rsidR="001F59D2" w:rsidRDefault="001F59D2" w:rsidP="0095355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Протокол заседания методического объединения педагогов дополнительного образования и инструкторов по физической культуре ГКСУВУЗТ ОШ КК</w:t>
                      </w:r>
                    </w:p>
                    <w:p w14:paraId="698A482A" w14:textId="77777777" w:rsidR="001F59D2" w:rsidRDefault="001F59D2" w:rsidP="0095355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от «___» _________ 20___ года  № ___</w:t>
                      </w:r>
                    </w:p>
                    <w:p w14:paraId="78FF5483" w14:textId="77777777" w:rsidR="001F59D2" w:rsidRDefault="001F59D2" w:rsidP="0095355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         /Н.В. Любимцева/</w:t>
                      </w:r>
                    </w:p>
                    <w:p w14:paraId="765A1CF3" w14:textId="77777777" w:rsidR="001F59D2" w:rsidRPr="007E1003" w:rsidRDefault="001F59D2" w:rsidP="00953557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под</w:t>
                      </w:r>
                      <w:r w:rsidRPr="007E1003">
                        <w:rPr>
                          <w:sz w:val="16"/>
                          <w:szCs w:val="16"/>
                        </w:rPr>
                        <w:t>пись руководителя МО</w:t>
                      </w:r>
                      <w:r>
                        <w:rPr>
                          <w:sz w:val="16"/>
                          <w:szCs w:val="16"/>
                        </w:rPr>
                        <w:t xml:space="preserve">                                        Ф.И.О.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68F8152" w14:textId="77777777" w:rsidR="00953557" w:rsidRPr="00953557" w:rsidRDefault="00953557" w:rsidP="000851DA">
      <w:pPr>
        <w:jc w:val="both"/>
        <w:rPr>
          <w:b/>
          <w:sz w:val="28"/>
          <w:szCs w:val="28"/>
        </w:rPr>
      </w:pPr>
    </w:p>
    <w:p w14:paraId="7A6111B5" w14:textId="77777777" w:rsidR="00953557" w:rsidRPr="00953557" w:rsidRDefault="00953557" w:rsidP="000851DA">
      <w:pPr>
        <w:jc w:val="both"/>
        <w:rPr>
          <w:sz w:val="28"/>
          <w:szCs w:val="28"/>
        </w:rPr>
      </w:pPr>
    </w:p>
    <w:p w14:paraId="78F154BF" w14:textId="77777777" w:rsidR="00953557" w:rsidRPr="00953557" w:rsidRDefault="00953557" w:rsidP="000851DA">
      <w:pPr>
        <w:jc w:val="both"/>
        <w:rPr>
          <w:sz w:val="28"/>
          <w:szCs w:val="28"/>
        </w:rPr>
      </w:pPr>
    </w:p>
    <w:p w14:paraId="5D4D174D" w14:textId="77777777" w:rsidR="00953557" w:rsidRPr="00953557" w:rsidRDefault="00953557" w:rsidP="000851DA">
      <w:pPr>
        <w:jc w:val="both"/>
        <w:rPr>
          <w:sz w:val="28"/>
          <w:szCs w:val="28"/>
        </w:rPr>
      </w:pPr>
    </w:p>
    <w:p w14:paraId="7183BECF" w14:textId="77777777" w:rsidR="00953557" w:rsidRPr="00953557" w:rsidRDefault="00953557" w:rsidP="000851DA">
      <w:pPr>
        <w:jc w:val="both"/>
        <w:rPr>
          <w:sz w:val="28"/>
          <w:szCs w:val="28"/>
        </w:rPr>
      </w:pPr>
    </w:p>
    <w:p w14:paraId="663C033B" w14:textId="77777777" w:rsidR="00953557" w:rsidRPr="00953557" w:rsidRDefault="00953557" w:rsidP="000851DA">
      <w:pPr>
        <w:jc w:val="both"/>
        <w:rPr>
          <w:sz w:val="28"/>
          <w:szCs w:val="28"/>
        </w:rPr>
      </w:pPr>
    </w:p>
    <w:p w14:paraId="2754EE57" w14:textId="77777777" w:rsidR="00953557" w:rsidRPr="00953557" w:rsidRDefault="00953557" w:rsidP="000851DA">
      <w:pPr>
        <w:jc w:val="both"/>
        <w:rPr>
          <w:sz w:val="28"/>
          <w:szCs w:val="28"/>
        </w:rPr>
      </w:pPr>
    </w:p>
    <w:p w14:paraId="212E4074" w14:textId="77777777" w:rsidR="00953557" w:rsidRPr="00953557" w:rsidRDefault="00953557" w:rsidP="000851D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2DC4D46F" w14:textId="26F03BC3" w:rsidR="00BA7DC6" w:rsidRPr="00953557" w:rsidRDefault="00BA7DC6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rPr>
          <w:b/>
          <w:bCs/>
          <w:sz w:val="24"/>
          <w:szCs w:val="28"/>
        </w:rPr>
      </w:pPr>
    </w:p>
    <w:p w14:paraId="774FF790" w14:textId="16D8FB23" w:rsidR="007D6D93" w:rsidRPr="00953557" w:rsidRDefault="0006694E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rPr>
          <w:u w:val="single"/>
        </w:rPr>
      </w:pPr>
      <w:r w:rsidRPr="00953557">
        <w:rPr>
          <w:b/>
          <w:bCs/>
          <w:sz w:val="24"/>
          <w:szCs w:val="28"/>
        </w:rPr>
        <w:t xml:space="preserve">    </w:t>
      </w:r>
    </w:p>
    <w:p w14:paraId="7417B74C" w14:textId="5E0D3EAC" w:rsidR="00AD1C1C" w:rsidRPr="00953557" w:rsidRDefault="00AD1C1C" w:rsidP="000851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jc w:val="both"/>
        <w:rPr>
          <w:u w:val="single"/>
        </w:rPr>
      </w:pPr>
    </w:p>
    <w:sectPr w:rsidR="00AD1C1C" w:rsidRPr="00953557" w:rsidSect="00D744C2">
      <w:pgSz w:w="11906" w:h="16838"/>
      <w:pgMar w:top="851" w:right="99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8D04B" w14:textId="77777777" w:rsidR="00D86B4D" w:rsidRDefault="00D86B4D" w:rsidP="00FE7DA7">
      <w:r>
        <w:separator/>
      </w:r>
    </w:p>
  </w:endnote>
  <w:endnote w:type="continuationSeparator" w:id="0">
    <w:p w14:paraId="545B630C" w14:textId="77777777" w:rsidR="00D86B4D" w:rsidRDefault="00D86B4D" w:rsidP="00FE7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B4343" w14:textId="77777777" w:rsidR="00D86B4D" w:rsidRDefault="00D86B4D" w:rsidP="00FE7DA7">
      <w:r>
        <w:separator/>
      </w:r>
    </w:p>
  </w:footnote>
  <w:footnote w:type="continuationSeparator" w:id="0">
    <w:p w14:paraId="4FD35305" w14:textId="77777777" w:rsidR="00D86B4D" w:rsidRDefault="00D86B4D" w:rsidP="00FE7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BF54E" w14:textId="7726A457" w:rsidR="001F59D2" w:rsidRDefault="001F59D2" w:rsidP="00953557">
    <w:pPr>
      <w:pStyle w:val="a4"/>
    </w:pPr>
  </w:p>
  <w:p w14:paraId="4AFEF9FB" w14:textId="77777777" w:rsidR="001F59D2" w:rsidRDefault="001F59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name w:val="WW8Num8"/>
    <w:lvl w:ilvl="0">
      <w:start w:val="101"/>
      <w:numFmt w:val="decimal"/>
      <w:lvlText w:val="%1."/>
      <w:lvlJc w:val="left"/>
      <w:pPr>
        <w:tabs>
          <w:tab w:val="num" w:pos="545"/>
        </w:tabs>
        <w:ind w:left="545" w:hanging="420"/>
      </w:pPr>
    </w:lvl>
  </w:abstractNum>
  <w:abstractNum w:abstractNumId="1">
    <w:nsid w:val="00000007"/>
    <w:multiLevelType w:val="singleLevel"/>
    <w:tmpl w:val="00000007"/>
    <w:name w:val="WW8Num11"/>
    <w:lvl w:ilvl="0">
      <w:start w:val="115"/>
      <w:numFmt w:val="decimal"/>
      <w:lvlText w:val="%1."/>
      <w:lvlJc w:val="left"/>
      <w:pPr>
        <w:tabs>
          <w:tab w:val="num" w:pos="908"/>
        </w:tabs>
        <w:ind w:left="908" w:hanging="420"/>
      </w:pPr>
    </w:lvl>
  </w:abstractNum>
  <w:abstractNum w:abstractNumId="2">
    <w:nsid w:val="00000009"/>
    <w:multiLevelType w:val="single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3">
    <w:nsid w:val="0000000A"/>
    <w:multiLevelType w:val="singleLevel"/>
    <w:tmpl w:val="0000000A"/>
    <w:name w:val="WW8Num20"/>
    <w:lvl w:ilvl="0">
      <w:start w:val="92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4">
    <w:nsid w:val="030C1CDA"/>
    <w:multiLevelType w:val="hybridMultilevel"/>
    <w:tmpl w:val="2CF04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611D7A"/>
    <w:multiLevelType w:val="hybridMultilevel"/>
    <w:tmpl w:val="0C76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A46D6"/>
    <w:multiLevelType w:val="multilevel"/>
    <w:tmpl w:val="67C2D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7">
    <w:nsid w:val="13E32978"/>
    <w:multiLevelType w:val="hybridMultilevel"/>
    <w:tmpl w:val="7E248DB8"/>
    <w:lvl w:ilvl="0" w:tplc="779E49F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E7362"/>
    <w:multiLevelType w:val="hybridMultilevel"/>
    <w:tmpl w:val="141C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D2857"/>
    <w:multiLevelType w:val="hybridMultilevel"/>
    <w:tmpl w:val="8EC811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0790469"/>
    <w:multiLevelType w:val="hybridMultilevel"/>
    <w:tmpl w:val="B2842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CC2C50"/>
    <w:multiLevelType w:val="hybridMultilevel"/>
    <w:tmpl w:val="CA7A5660"/>
    <w:lvl w:ilvl="0" w:tplc="2F4A76E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5530C9C"/>
    <w:multiLevelType w:val="hybridMultilevel"/>
    <w:tmpl w:val="00506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4C228A"/>
    <w:multiLevelType w:val="hybridMultilevel"/>
    <w:tmpl w:val="013E1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1288A"/>
    <w:multiLevelType w:val="hybridMultilevel"/>
    <w:tmpl w:val="E68892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82E6916"/>
    <w:multiLevelType w:val="hybridMultilevel"/>
    <w:tmpl w:val="62C0E4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B6A24B6"/>
    <w:multiLevelType w:val="multilevel"/>
    <w:tmpl w:val="4AF4F5F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FC81231"/>
    <w:multiLevelType w:val="hybridMultilevel"/>
    <w:tmpl w:val="4D62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21971"/>
    <w:multiLevelType w:val="hybridMultilevel"/>
    <w:tmpl w:val="AA3A1508"/>
    <w:lvl w:ilvl="0" w:tplc="4CE2FE38">
      <w:start w:val="3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7C3F7A"/>
    <w:multiLevelType w:val="multilevel"/>
    <w:tmpl w:val="C39A5C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900"/>
        </w:tabs>
        <w:ind w:left="900" w:hanging="18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A275E8D"/>
    <w:multiLevelType w:val="hybridMultilevel"/>
    <w:tmpl w:val="978A1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2567F5"/>
    <w:multiLevelType w:val="hybridMultilevel"/>
    <w:tmpl w:val="F09EA8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8F136FA"/>
    <w:multiLevelType w:val="hybridMultilevel"/>
    <w:tmpl w:val="CA6C25F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C320DF"/>
    <w:multiLevelType w:val="hybridMultilevel"/>
    <w:tmpl w:val="802C9658"/>
    <w:lvl w:ilvl="0" w:tplc="39F61AF0">
      <w:start w:val="1"/>
      <w:numFmt w:val="decimal"/>
      <w:lvlText w:val="%1."/>
      <w:lvlJc w:val="left"/>
      <w:pPr>
        <w:ind w:left="3621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1B04C2"/>
    <w:multiLevelType w:val="hybridMultilevel"/>
    <w:tmpl w:val="862A9BFE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7E6160"/>
    <w:multiLevelType w:val="hybridMultilevel"/>
    <w:tmpl w:val="E8DE45FE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6">
    <w:nsid w:val="75840DD7"/>
    <w:multiLevelType w:val="hybridMultilevel"/>
    <w:tmpl w:val="DCAC390A"/>
    <w:lvl w:ilvl="0" w:tplc="A990ADFC">
      <w:start w:val="1"/>
      <w:numFmt w:val="decimal"/>
      <w:lvlText w:val="%1."/>
      <w:lvlJc w:val="left"/>
      <w:pPr>
        <w:ind w:left="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41E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A68D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C490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246F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0070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D468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401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9E1E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9"/>
  </w:num>
  <w:num w:numId="12">
    <w:abstractNumId w:val="22"/>
  </w:num>
  <w:num w:numId="13">
    <w:abstractNumId w:val="17"/>
  </w:num>
  <w:num w:numId="14">
    <w:abstractNumId w:val="12"/>
  </w:num>
  <w:num w:numId="15">
    <w:abstractNumId w:val="21"/>
  </w:num>
  <w:num w:numId="16">
    <w:abstractNumId w:val="10"/>
  </w:num>
  <w:num w:numId="17">
    <w:abstractNumId w:val="14"/>
  </w:num>
  <w:num w:numId="18">
    <w:abstractNumId w:val="25"/>
  </w:num>
  <w:num w:numId="19">
    <w:abstractNumId w:val="5"/>
  </w:num>
  <w:num w:numId="20">
    <w:abstractNumId w:val="15"/>
  </w:num>
  <w:num w:numId="21">
    <w:abstractNumId w:val="18"/>
  </w:num>
  <w:num w:numId="22">
    <w:abstractNumId w:val="7"/>
  </w:num>
  <w:num w:numId="23">
    <w:abstractNumId w:val="8"/>
  </w:num>
  <w:num w:numId="24">
    <w:abstractNumId w:val="23"/>
  </w:num>
  <w:num w:numId="25">
    <w:abstractNumId w:val="6"/>
  </w:num>
  <w:num w:numId="26">
    <w:abstractNumId w:val="16"/>
  </w:num>
  <w:num w:numId="27">
    <w:abstractNumId w:val="24"/>
  </w:num>
  <w:num w:numId="28">
    <w:abstractNumId w:val="4"/>
  </w:num>
  <w:num w:numId="29">
    <w:abstractNumId w:val="26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02"/>
    <w:rsid w:val="000161A9"/>
    <w:rsid w:val="00022594"/>
    <w:rsid w:val="00025EFA"/>
    <w:rsid w:val="0002685F"/>
    <w:rsid w:val="00030A60"/>
    <w:rsid w:val="000358CB"/>
    <w:rsid w:val="00043432"/>
    <w:rsid w:val="00044A77"/>
    <w:rsid w:val="0004722D"/>
    <w:rsid w:val="00055CDB"/>
    <w:rsid w:val="0005706A"/>
    <w:rsid w:val="00061770"/>
    <w:rsid w:val="0006554A"/>
    <w:rsid w:val="0006694E"/>
    <w:rsid w:val="000851DA"/>
    <w:rsid w:val="000956C0"/>
    <w:rsid w:val="000A1443"/>
    <w:rsid w:val="000C317B"/>
    <w:rsid w:val="000D765F"/>
    <w:rsid w:val="000F71A8"/>
    <w:rsid w:val="00101D3D"/>
    <w:rsid w:val="0011042E"/>
    <w:rsid w:val="00112B1E"/>
    <w:rsid w:val="001267EA"/>
    <w:rsid w:val="001360B5"/>
    <w:rsid w:val="00141EC4"/>
    <w:rsid w:val="00142C5F"/>
    <w:rsid w:val="00143202"/>
    <w:rsid w:val="0015417A"/>
    <w:rsid w:val="001548FD"/>
    <w:rsid w:val="00157A92"/>
    <w:rsid w:val="00166993"/>
    <w:rsid w:val="00167351"/>
    <w:rsid w:val="00170C57"/>
    <w:rsid w:val="0018289C"/>
    <w:rsid w:val="00185BE0"/>
    <w:rsid w:val="00197C4C"/>
    <w:rsid w:val="001B2850"/>
    <w:rsid w:val="001C33B3"/>
    <w:rsid w:val="001C7107"/>
    <w:rsid w:val="001D0690"/>
    <w:rsid w:val="001D7D69"/>
    <w:rsid w:val="001E2980"/>
    <w:rsid w:val="001E3EA5"/>
    <w:rsid w:val="001F25A6"/>
    <w:rsid w:val="001F269E"/>
    <w:rsid w:val="001F59D2"/>
    <w:rsid w:val="001F717B"/>
    <w:rsid w:val="00215268"/>
    <w:rsid w:val="002206A7"/>
    <w:rsid w:val="002275DA"/>
    <w:rsid w:val="00242C22"/>
    <w:rsid w:val="00262F60"/>
    <w:rsid w:val="00265AE2"/>
    <w:rsid w:val="00273A72"/>
    <w:rsid w:val="0027626E"/>
    <w:rsid w:val="002A64C6"/>
    <w:rsid w:val="002A7F63"/>
    <w:rsid w:val="002C413D"/>
    <w:rsid w:val="002D24C7"/>
    <w:rsid w:val="002E3B30"/>
    <w:rsid w:val="00313575"/>
    <w:rsid w:val="00315724"/>
    <w:rsid w:val="003157E5"/>
    <w:rsid w:val="003179E1"/>
    <w:rsid w:val="00334590"/>
    <w:rsid w:val="0033627A"/>
    <w:rsid w:val="0035013B"/>
    <w:rsid w:val="00350196"/>
    <w:rsid w:val="00350FD4"/>
    <w:rsid w:val="00352165"/>
    <w:rsid w:val="0035262F"/>
    <w:rsid w:val="003856A7"/>
    <w:rsid w:val="003B0F15"/>
    <w:rsid w:val="003B2C7D"/>
    <w:rsid w:val="003C1D08"/>
    <w:rsid w:val="003D0F94"/>
    <w:rsid w:val="003E17E5"/>
    <w:rsid w:val="003E3ED4"/>
    <w:rsid w:val="003E43A8"/>
    <w:rsid w:val="003E7BEA"/>
    <w:rsid w:val="003F29B4"/>
    <w:rsid w:val="00404284"/>
    <w:rsid w:val="00427B29"/>
    <w:rsid w:val="0045423A"/>
    <w:rsid w:val="0045692C"/>
    <w:rsid w:val="00467A5B"/>
    <w:rsid w:val="004750A6"/>
    <w:rsid w:val="0047635C"/>
    <w:rsid w:val="00485E3A"/>
    <w:rsid w:val="00494969"/>
    <w:rsid w:val="00496BCB"/>
    <w:rsid w:val="004B1A8E"/>
    <w:rsid w:val="004C0B67"/>
    <w:rsid w:val="00515555"/>
    <w:rsid w:val="005356DF"/>
    <w:rsid w:val="005443A1"/>
    <w:rsid w:val="005457DA"/>
    <w:rsid w:val="005567EF"/>
    <w:rsid w:val="005579A4"/>
    <w:rsid w:val="00557FF9"/>
    <w:rsid w:val="005615DF"/>
    <w:rsid w:val="00596499"/>
    <w:rsid w:val="005969BF"/>
    <w:rsid w:val="005A242C"/>
    <w:rsid w:val="005B3955"/>
    <w:rsid w:val="005B55F3"/>
    <w:rsid w:val="005F07B5"/>
    <w:rsid w:val="005F5FFD"/>
    <w:rsid w:val="00601013"/>
    <w:rsid w:val="00614A24"/>
    <w:rsid w:val="00614F7B"/>
    <w:rsid w:val="0062790A"/>
    <w:rsid w:val="00642011"/>
    <w:rsid w:val="00642654"/>
    <w:rsid w:val="006658F1"/>
    <w:rsid w:val="00674BD5"/>
    <w:rsid w:val="00675E4F"/>
    <w:rsid w:val="006833A1"/>
    <w:rsid w:val="0068637B"/>
    <w:rsid w:val="006870F4"/>
    <w:rsid w:val="006877DB"/>
    <w:rsid w:val="00687A4D"/>
    <w:rsid w:val="006A30CA"/>
    <w:rsid w:val="006B698F"/>
    <w:rsid w:val="006E4E1B"/>
    <w:rsid w:val="006F254F"/>
    <w:rsid w:val="006F3A9F"/>
    <w:rsid w:val="00733BA2"/>
    <w:rsid w:val="00736892"/>
    <w:rsid w:val="00743FD9"/>
    <w:rsid w:val="007468B6"/>
    <w:rsid w:val="0075215A"/>
    <w:rsid w:val="0075241A"/>
    <w:rsid w:val="00753C9B"/>
    <w:rsid w:val="007574B3"/>
    <w:rsid w:val="007708B4"/>
    <w:rsid w:val="00796280"/>
    <w:rsid w:val="007A36E8"/>
    <w:rsid w:val="007A509C"/>
    <w:rsid w:val="007A7271"/>
    <w:rsid w:val="007C2EAC"/>
    <w:rsid w:val="007D6D93"/>
    <w:rsid w:val="008067A4"/>
    <w:rsid w:val="0081200B"/>
    <w:rsid w:val="008271D9"/>
    <w:rsid w:val="00836894"/>
    <w:rsid w:val="00840F2E"/>
    <w:rsid w:val="00842FD3"/>
    <w:rsid w:val="00857BDE"/>
    <w:rsid w:val="008772C4"/>
    <w:rsid w:val="00895211"/>
    <w:rsid w:val="008B10CB"/>
    <w:rsid w:val="008B7D5F"/>
    <w:rsid w:val="008C0D9D"/>
    <w:rsid w:val="008E6BAE"/>
    <w:rsid w:val="00905B74"/>
    <w:rsid w:val="00914C03"/>
    <w:rsid w:val="00920462"/>
    <w:rsid w:val="0092541C"/>
    <w:rsid w:val="0093079F"/>
    <w:rsid w:val="009309F1"/>
    <w:rsid w:val="009346A8"/>
    <w:rsid w:val="009429B5"/>
    <w:rsid w:val="00953557"/>
    <w:rsid w:val="009579D7"/>
    <w:rsid w:val="00964FFB"/>
    <w:rsid w:val="00965AAA"/>
    <w:rsid w:val="00967DEF"/>
    <w:rsid w:val="00976BC3"/>
    <w:rsid w:val="00983161"/>
    <w:rsid w:val="009C2559"/>
    <w:rsid w:val="009C66BF"/>
    <w:rsid w:val="009D7F20"/>
    <w:rsid w:val="009E7404"/>
    <w:rsid w:val="009F18EA"/>
    <w:rsid w:val="009F4E31"/>
    <w:rsid w:val="009F67CD"/>
    <w:rsid w:val="00A000A5"/>
    <w:rsid w:val="00A04D11"/>
    <w:rsid w:val="00A25859"/>
    <w:rsid w:val="00A47339"/>
    <w:rsid w:val="00A650A1"/>
    <w:rsid w:val="00A6548D"/>
    <w:rsid w:val="00A67119"/>
    <w:rsid w:val="00A721B2"/>
    <w:rsid w:val="00A7287D"/>
    <w:rsid w:val="00A75ED2"/>
    <w:rsid w:val="00A76D84"/>
    <w:rsid w:val="00A87EE6"/>
    <w:rsid w:val="00AA289D"/>
    <w:rsid w:val="00AA78D6"/>
    <w:rsid w:val="00AB365C"/>
    <w:rsid w:val="00AC10E2"/>
    <w:rsid w:val="00AC5419"/>
    <w:rsid w:val="00AD1C1C"/>
    <w:rsid w:val="00AD2651"/>
    <w:rsid w:val="00AE6618"/>
    <w:rsid w:val="00AF0CBB"/>
    <w:rsid w:val="00AF1196"/>
    <w:rsid w:val="00B17FAC"/>
    <w:rsid w:val="00B278FC"/>
    <w:rsid w:val="00B328EF"/>
    <w:rsid w:val="00B474BF"/>
    <w:rsid w:val="00B543F0"/>
    <w:rsid w:val="00B61B47"/>
    <w:rsid w:val="00B62FD8"/>
    <w:rsid w:val="00B92F9E"/>
    <w:rsid w:val="00BA7DC6"/>
    <w:rsid w:val="00BC5FCD"/>
    <w:rsid w:val="00BD33FC"/>
    <w:rsid w:val="00BD7280"/>
    <w:rsid w:val="00C0529E"/>
    <w:rsid w:val="00C1038B"/>
    <w:rsid w:val="00C557D0"/>
    <w:rsid w:val="00C607B8"/>
    <w:rsid w:val="00C7383C"/>
    <w:rsid w:val="00C77CAD"/>
    <w:rsid w:val="00C85400"/>
    <w:rsid w:val="00C90782"/>
    <w:rsid w:val="00C932A0"/>
    <w:rsid w:val="00C96BD9"/>
    <w:rsid w:val="00CB34C0"/>
    <w:rsid w:val="00CB501B"/>
    <w:rsid w:val="00CB7F81"/>
    <w:rsid w:val="00CC4C57"/>
    <w:rsid w:val="00CC6347"/>
    <w:rsid w:val="00CE1433"/>
    <w:rsid w:val="00CE1A19"/>
    <w:rsid w:val="00CE2AB3"/>
    <w:rsid w:val="00CE3624"/>
    <w:rsid w:val="00CF076A"/>
    <w:rsid w:val="00CF5CCC"/>
    <w:rsid w:val="00D1377E"/>
    <w:rsid w:val="00D24C06"/>
    <w:rsid w:val="00D4064E"/>
    <w:rsid w:val="00D50709"/>
    <w:rsid w:val="00D5564F"/>
    <w:rsid w:val="00D6003E"/>
    <w:rsid w:val="00D64AA0"/>
    <w:rsid w:val="00D65925"/>
    <w:rsid w:val="00D744C2"/>
    <w:rsid w:val="00D75CC5"/>
    <w:rsid w:val="00D840A6"/>
    <w:rsid w:val="00D86B4D"/>
    <w:rsid w:val="00D92474"/>
    <w:rsid w:val="00DA78F6"/>
    <w:rsid w:val="00DF6128"/>
    <w:rsid w:val="00E04D51"/>
    <w:rsid w:val="00E05426"/>
    <w:rsid w:val="00E26252"/>
    <w:rsid w:val="00E27BEB"/>
    <w:rsid w:val="00E3544F"/>
    <w:rsid w:val="00E60DAB"/>
    <w:rsid w:val="00E624DD"/>
    <w:rsid w:val="00E657B0"/>
    <w:rsid w:val="00E673A0"/>
    <w:rsid w:val="00E835D3"/>
    <w:rsid w:val="00E848EC"/>
    <w:rsid w:val="00E84CD0"/>
    <w:rsid w:val="00E93F6B"/>
    <w:rsid w:val="00EA109B"/>
    <w:rsid w:val="00EA1ABE"/>
    <w:rsid w:val="00EC36EC"/>
    <w:rsid w:val="00EC4EC6"/>
    <w:rsid w:val="00ED2227"/>
    <w:rsid w:val="00ED6DFE"/>
    <w:rsid w:val="00EE440F"/>
    <w:rsid w:val="00EF0E31"/>
    <w:rsid w:val="00F13C5C"/>
    <w:rsid w:val="00F25F36"/>
    <w:rsid w:val="00F430A1"/>
    <w:rsid w:val="00F74B7D"/>
    <w:rsid w:val="00F80A46"/>
    <w:rsid w:val="00F8761E"/>
    <w:rsid w:val="00FA3835"/>
    <w:rsid w:val="00FB737E"/>
    <w:rsid w:val="00FB76E5"/>
    <w:rsid w:val="00FC40A2"/>
    <w:rsid w:val="00FC75BA"/>
    <w:rsid w:val="00FD7BE7"/>
    <w:rsid w:val="00FD7DDD"/>
    <w:rsid w:val="00FE7A33"/>
    <w:rsid w:val="00FE7DA7"/>
    <w:rsid w:val="00FF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A5EFE"/>
  <w15:docId w15:val="{B461621B-2075-439A-B283-4470EABC4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1C1C"/>
    <w:pPr>
      <w:keepNext/>
      <w:ind w:right="-284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D1C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D1C1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AD1C1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D1C1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D1C1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AD1C1C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AD1C1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AD1C1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1C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D1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D1C1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D1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AD1C1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AD1C1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AD1C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AD1C1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AD1C1C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nhideWhenUsed/>
    <w:rsid w:val="00AD1C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AD1C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D1C1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D1C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1C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rsid w:val="00AD1C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6"/>
    <w:uiPriority w:val="99"/>
    <w:unhideWhenUsed/>
    <w:rsid w:val="00AD1C1C"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rsid w:val="00AD1C1C"/>
    <w:pPr>
      <w:jc w:val="center"/>
    </w:pPr>
    <w:rPr>
      <w:b/>
      <w:bCs/>
      <w:color w:val="000000"/>
      <w:sz w:val="28"/>
      <w:szCs w:val="24"/>
      <w:u w:val="single"/>
    </w:rPr>
  </w:style>
  <w:style w:type="character" w:customStyle="1" w:styleId="a9">
    <w:name w:val="Название Знак"/>
    <w:basedOn w:val="a0"/>
    <w:link w:val="a8"/>
    <w:rsid w:val="00AD1C1C"/>
    <w:rPr>
      <w:rFonts w:ascii="Times New Roman" w:eastAsia="Times New Roman" w:hAnsi="Times New Roman" w:cs="Times New Roman"/>
      <w:b/>
      <w:bCs/>
      <w:color w:val="000000"/>
      <w:sz w:val="28"/>
      <w:szCs w:val="24"/>
      <w:u w:val="single"/>
      <w:lang w:eastAsia="ru-RU"/>
    </w:rPr>
  </w:style>
  <w:style w:type="paragraph" w:styleId="aa">
    <w:name w:val="Body Text"/>
    <w:basedOn w:val="a"/>
    <w:link w:val="ab"/>
    <w:uiPriority w:val="99"/>
    <w:unhideWhenUsed/>
    <w:rsid w:val="00AD1C1C"/>
    <w:pPr>
      <w:suppressAutoHyphens/>
      <w:spacing w:after="120"/>
    </w:pPr>
    <w:rPr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D1C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 Indent"/>
    <w:basedOn w:val="a"/>
    <w:link w:val="ad"/>
    <w:unhideWhenUsed/>
    <w:rsid w:val="00AD1C1C"/>
    <w:pPr>
      <w:ind w:firstLine="709"/>
      <w:jc w:val="center"/>
    </w:pPr>
    <w:rPr>
      <w:b/>
      <w:bCs/>
      <w:caps/>
      <w:color w:val="000000"/>
      <w:sz w:val="40"/>
      <w:szCs w:val="24"/>
    </w:rPr>
  </w:style>
  <w:style w:type="character" w:customStyle="1" w:styleId="ad">
    <w:name w:val="Основной текст с отступом Знак"/>
    <w:basedOn w:val="a0"/>
    <w:link w:val="ac"/>
    <w:rsid w:val="00AD1C1C"/>
    <w:rPr>
      <w:rFonts w:ascii="Times New Roman" w:eastAsia="Times New Roman" w:hAnsi="Times New Roman" w:cs="Times New Roman"/>
      <w:b/>
      <w:bCs/>
      <w:caps/>
      <w:color w:val="000000"/>
      <w:sz w:val="40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AD1C1C"/>
    <w:pPr>
      <w:ind w:firstLine="709"/>
    </w:pPr>
    <w:rPr>
      <w:color w:val="000000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AD1C1C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semiHidden/>
    <w:rsid w:val="00AD1C1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2">
    <w:name w:val="Body Text Indent 3"/>
    <w:basedOn w:val="a"/>
    <w:link w:val="31"/>
    <w:semiHidden/>
    <w:unhideWhenUsed/>
    <w:rsid w:val="00AD1C1C"/>
    <w:pPr>
      <w:spacing w:line="360" w:lineRule="auto"/>
      <w:ind w:left="180"/>
    </w:pPr>
    <w:rPr>
      <w:color w:val="000000"/>
      <w:sz w:val="28"/>
      <w:szCs w:val="28"/>
    </w:rPr>
  </w:style>
  <w:style w:type="character" w:customStyle="1" w:styleId="ae">
    <w:name w:val="Текст выноски Знак"/>
    <w:basedOn w:val="a0"/>
    <w:link w:val="af"/>
    <w:semiHidden/>
    <w:rsid w:val="00AD1C1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semiHidden/>
    <w:unhideWhenUsed/>
    <w:rsid w:val="00AD1C1C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AD1C1C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c0">
    <w:name w:val="c0"/>
    <w:basedOn w:val="a"/>
    <w:semiHidden/>
    <w:rsid w:val="00AD1C1C"/>
    <w:pPr>
      <w:spacing w:before="100" w:beforeAutospacing="1" w:after="100" w:afterAutospacing="1"/>
    </w:pPr>
    <w:rPr>
      <w:sz w:val="24"/>
      <w:szCs w:val="24"/>
    </w:rPr>
  </w:style>
  <w:style w:type="paragraph" w:customStyle="1" w:styleId="c14">
    <w:name w:val="c14"/>
    <w:basedOn w:val="a"/>
    <w:semiHidden/>
    <w:rsid w:val="00AD1C1C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Текст таблицы"/>
    <w:basedOn w:val="aa"/>
    <w:semiHidden/>
    <w:rsid w:val="00AD1C1C"/>
    <w:pPr>
      <w:spacing w:after="0"/>
    </w:pPr>
    <w:rPr>
      <w:rFonts w:ascii="Arial Narrow" w:hAnsi="Arial Narrow" w:cs="Arial Narrow"/>
      <w:sz w:val="17"/>
    </w:rPr>
  </w:style>
  <w:style w:type="character" w:customStyle="1" w:styleId="apple-converted-space">
    <w:name w:val="apple-converted-space"/>
    <w:rsid w:val="00AD1C1C"/>
  </w:style>
  <w:style w:type="character" w:customStyle="1" w:styleId="c2">
    <w:name w:val="c2"/>
    <w:rsid w:val="00AD1C1C"/>
  </w:style>
  <w:style w:type="character" w:customStyle="1" w:styleId="c1">
    <w:name w:val="c1"/>
    <w:rsid w:val="00AD1C1C"/>
  </w:style>
  <w:style w:type="character" w:customStyle="1" w:styleId="WW8Num12z2">
    <w:name w:val="WW8Num12z2"/>
    <w:rsid w:val="00AD1C1C"/>
    <w:rPr>
      <w:rFonts w:ascii="Wingdings" w:hAnsi="Wingdings" w:cs="Wingdings" w:hint="default"/>
    </w:rPr>
  </w:style>
  <w:style w:type="character" w:styleId="af2">
    <w:name w:val="Strong"/>
    <w:basedOn w:val="a0"/>
    <w:uiPriority w:val="22"/>
    <w:qFormat/>
    <w:rsid w:val="00AD1C1C"/>
    <w:rPr>
      <w:b/>
      <w:bCs/>
    </w:rPr>
  </w:style>
  <w:style w:type="table" w:styleId="af3">
    <w:name w:val="Table Grid"/>
    <w:basedOn w:val="a1"/>
    <w:uiPriority w:val="59"/>
    <w:rsid w:val="00AD1C1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39"/>
    <w:rsid w:val="00AD1C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0"/>
    <w:qFormat/>
    <w:rsid w:val="00687A4D"/>
    <w:rPr>
      <w:i/>
      <w:iCs/>
    </w:rPr>
  </w:style>
  <w:style w:type="paragraph" w:customStyle="1" w:styleId="Standard">
    <w:name w:val="Standard"/>
    <w:rsid w:val="008772C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8772C4"/>
    <w:pPr>
      <w:suppressLineNumbers/>
    </w:pPr>
  </w:style>
  <w:style w:type="character" w:customStyle="1" w:styleId="c8">
    <w:name w:val="c8"/>
    <w:basedOn w:val="a0"/>
    <w:rsid w:val="00242C22"/>
  </w:style>
  <w:style w:type="paragraph" w:customStyle="1" w:styleId="c4">
    <w:name w:val="c4"/>
    <w:basedOn w:val="a"/>
    <w:rsid w:val="00167351"/>
    <w:pPr>
      <w:spacing w:before="100" w:beforeAutospacing="1" w:after="100" w:afterAutospacing="1"/>
    </w:pPr>
    <w:rPr>
      <w:sz w:val="24"/>
      <w:szCs w:val="24"/>
    </w:rPr>
  </w:style>
  <w:style w:type="character" w:customStyle="1" w:styleId="aspan">
    <w:name w:val="aspan"/>
    <w:basedOn w:val="a0"/>
    <w:rsid w:val="00743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6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8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7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7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6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65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o86.ru/DswMedia/koncepciyadopolnitel-nogoobrazovaniy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uo86.ru/DswMedia/koncepciyadopolnitel-nogoobrazovaniy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D21D4-E023-40F6-9633-4455C744C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5809</Words>
  <Characters>33115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Грибачёва</dc:creator>
  <cp:lastModifiedBy>Оператор</cp:lastModifiedBy>
  <cp:revision>62</cp:revision>
  <cp:lastPrinted>2020-10-20T10:14:00Z</cp:lastPrinted>
  <dcterms:created xsi:type="dcterms:W3CDTF">2020-07-21T02:53:00Z</dcterms:created>
  <dcterms:modified xsi:type="dcterms:W3CDTF">2020-10-29T05:13:00Z</dcterms:modified>
</cp:coreProperties>
</file>